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C0D" w:rsidRPr="00EF6392" w:rsidRDefault="003B7489" w:rsidP="00A755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>Филиал МОУ «Милославская школа» «</w:t>
      </w:r>
      <w:proofErr w:type="spellStart"/>
      <w:r w:rsidRPr="00EF6392">
        <w:rPr>
          <w:rFonts w:ascii="Times New Roman" w:hAnsi="Times New Roman" w:cs="Times New Roman"/>
          <w:sz w:val="24"/>
          <w:szCs w:val="24"/>
        </w:rPr>
        <w:t>Мураевинская</w:t>
      </w:r>
      <w:proofErr w:type="spellEnd"/>
      <w:r w:rsidRPr="00EF6392">
        <w:rPr>
          <w:rFonts w:ascii="Times New Roman" w:hAnsi="Times New Roman" w:cs="Times New Roman"/>
          <w:sz w:val="24"/>
          <w:szCs w:val="24"/>
        </w:rPr>
        <w:t xml:space="preserve"> школа»</w:t>
      </w:r>
    </w:p>
    <w:p w:rsidR="00351EE4" w:rsidRPr="00EF6392" w:rsidRDefault="00351EE4" w:rsidP="00A755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7489" w:rsidRPr="00EF6392" w:rsidRDefault="003B7489" w:rsidP="00A755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>Годовой план  работы разновозрастной группы</w:t>
      </w:r>
    </w:p>
    <w:p w:rsidR="003B7489" w:rsidRPr="00EF6392" w:rsidRDefault="00A9738D" w:rsidP="00A755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2025-2026</w:t>
      </w:r>
      <w:r w:rsidR="003B7489" w:rsidRPr="00EF6392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3B7489" w:rsidRPr="00EF6392" w:rsidRDefault="003B7489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EF6392" w:rsidRDefault="003B7489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392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>1. Общая характеристика</w:t>
      </w:r>
    </w:p>
    <w:p w:rsidR="00351EE4" w:rsidRPr="00EF6392" w:rsidRDefault="00D05DC4" w:rsidP="00A755D5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Cs/>
          <w:sz w:val="24"/>
          <w:szCs w:val="24"/>
        </w:rPr>
        <w:t xml:space="preserve"> 2. Анализ работы за прошедший</w:t>
      </w:r>
      <w:r w:rsidR="00351EE4" w:rsidRPr="00EF6392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учебный год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2.1.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Участники образовательного процесса.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>2.2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.  Материально-техническая база.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Cs/>
          <w:sz w:val="24"/>
          <w:szCs w:val="24"/>
        </w:rPr>
        <w:t xml:space="preserve">3. Анализ результатов </w:t>
      </w:r>
      <w:proofErr w:type="spellStart"/>
      <w:proofErr w:type="gramStart"/>
      <w:r w:rsidRPr="00EF6392">
        <w:rPr>
          <w:rFonts w:ascii="Times New Roman" w:eastAsia="Times New Roman" w:hAnsi="Times New Roman" w:cs="Times New Roman"/>
          <w:bCs/>
          <w:sz w:val="24"/>
          <w:szCs w:val="24"/>
        </w:rPr>
        <w:t>воспитательно</w:t>
      </w:r>
      <w:proofErr w:type="spellEnd"/>
      <w:r w:rsidRPr="00EF6392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образовательной</w:t>
      </w:r>
      <w:proofErr w:type="gramEnd"/>
      <w:r w:rsidRPr="00EF6392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работы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bCs/>
          <w:sz w:val="24"/>
          <w:szCs w:val="24"/>
        </w:rPr>
        <w:t xml:space="preserve">3.1.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Анализ выполнения задач годового плана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3.2.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Оценка результатов методической работы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>3.3.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Оценка роботы с родителями.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>3.4.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 Оценка работы с социумом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3.5.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Оценка работы по преемственности со школой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>3.6. Прохождение аттестации педагога</w:t>
      </w:r>
    </w:p>
    <w:p w:rsidR="00351EE4" w:rsidRPr="00EF6392" w:rsidRDefault="00351EE4" w:rsidP="00A755D5">
      <w:pPr>
        <w:pStyle w:val="1"/>
        <w:ind w:left="0" w:right="57"/>
        <w:jc w:val="both"/>
        <w:rPr>
          <w:rFonts w:ascii="Times New Roman" w:eastAsia="Times New Roman" w:hAnsi="Times New Roman" w:cs="Times New Roman"/>
          <w:bCs/>
          <w:sz w:val="24"/>
        </w:rPr>
      </w:pPr>
      <w:r w:rsidRPr="00EF6392">
        <w:rPr>
          <w:rFonts w:ascii="Times New Roman" w:eastAsia="Times New Roman" w:hAnsi="Times New Roman" w:cs="Times New Roman"/>
          <w:bCs/>
          <w:sz w:val="24"/>
        </w:rPr>
        <w:t xml:space="preserve">4. Цель и задачи </w:t>
      </w:r>
      <w:r w:rsidR="00A9738D">
        <w:rPr>
          <w:rFonts w:ascii="Times New Roman" w:eastAsia="Times New Roman" w:hAnsi="Times New Roman" w:cs="Times New Roman"/>
          <w:bCs/>
          <w:sz w:val="24"/>
        </w:rPr>
        <w:t>работы дошкольной группы на 2025-2026</w:t>
      </w:r>
      <w:r w:rsidRPr="00EF6392">
        <w:rPr>
          <w:rFonts w:ascii="Times New Roman" w:eastAsia="Times New Roman" w:hAnsi="Times New Roman" w:cs="Times New Roman"/>
          <w:bCs/>
          <w:sz w:val="24"/>
        </w:rPr>
        <w:t xml:space="preserve"> учебный год</w:t>
      </w:r>
    </w:p>
    <w:p w:rsidR="00351EE4" w:rsidRPr="00EF6392" w:rsidRDefault="00351EE4" w:rsidP="00A755D5">
      <w:pPr>
        <w:tabs>
          <w:tab w:val="left" w:pos="1260"/>
          <w:tab w:val="center" w:pos="4677"/>
        </w:tabs>
        <w:spacing w:line="240" w:lineRule="auto"/>
        <w:ind w:right="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5.С</w:t>
      </w:r>
      <w:r w:rsidR="00A9738D">
        <w:rPr>
          <w:rFonts w:ascii="Times New Roman" w:eastAsia="Times New Roman" w:hAnsi="Times New Roman" w:cs="Times New Roman"/>
          <w:bCs/>
          <w:sz w:val="24"/>
          <w:szCs w:val="24"/>
        </w:rPr>
        <w:t>одержание годового плана на 2025-2026</w:t>
      </w:r>
      <w:r w:rsidRPr="00EF6392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учебный год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>5.1.Осно</w:t>
      </w:r>
      <w:r w:rsidR="00A9738D">
        <w:rPr>
          <w:rFonts w:ascii="Times New Roman" w:hAnsi="Times New Roman" w:cs="Times New Roman"/>
          <w:sz w:val="24"/>
          <w:szCs w:val="24"/>
        </w:rPr>
        <w:t>вные направления работы  на 2025 – 2026</w:t>
      </w:r>
      <w:r w:rsidRPr="00EF6392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351EE4" w:rsidRPr="00EF6392" w:rsidRDefault="00351EE4" w:rsidP="00A755D5">
      <w:pPr>
        <w:pStyle w:val="a5"/>
        <w:spacing w:after="0"/>
        <w:ind w:right="120"/>
        <w:jc w:val="both"/>
        <w:rPr>
          <w:rFonts w:ascii="Times New Roman" w:hAnsi="Times New Roman" w:cs="Times New Roman"/>
          <w:sz w:val="24"/>
        </w:rPr>
      </w:pPr>
      <w:r w:rsidRPr="00EF6392">
        <w:rPr>
          <w:rFonts w:ascii="Times New Roman" w:hAnsi="Times New Roman" w:cs="Times New Roman"/>
          <w:sz w:val="24"/>
        </w:rPr>
        <w:t>5.2. Организационно-педагогическая работа</w:t>
      </w:r>
      <w:r w:rsidR="000358CD" w:rsidRPr="00EF6392">
        <w:rPr>
          <w:rFonts w:ascii="Times New Roman" w:hAnsi="Times New Roman" w:cs="Times New Roman"/>
          <w:sz w:val="24"/>
        </w:rPr>
        <w:t>.</w:t>
      </w:r>
    </w:p>
    <w:p w:rsidR="00351EE4" w:rsidRPr="00EF6392" w:rsidRDefault="00351EE4" w:rsidP="00A755D5">
      <w:pPr>
        <w:pStyle w:val="a5"/>
        <w:spacing w:after="0"/>
        <w:ind w:right="120"/>
        <w:jc w:val="both"/>
        <w:rPr>
          <w:rFonts w:ascii="Times New Roman" w:hAnsi="Times New Roman" w:cs="Times New Roman"/>
          <w:sz w:val="24"/>
        </w:rPr>
      </w:pPr>
    </w:p>
    <w:p w:rsidR="00D05DC4" w:rsidRPr="00EF6392" w:rsidRDefault="00351EE4" w:rsidP="00A755D5">
      <w:pPr>
        <w:pStyle w:val="a5"/>
        <w:spacing w:after="0"/>
        <w:jc w:val="both"/>
        <w:rPr>
          <w:rFonts w:ascii="Times New Roman" w:hAnsi="Times New Roman" w:cs="Times New Roman"/>
          <w:sz w:val="24"/>
        </w:rPr>
      </w:pPr>
      <w:r w:rsidRPr="00EF6392">
        <w:rPr>
          <w:rFonts w:ascii="Times New Roman" w:hAnsi="Times New Roman" w:cs="Times New Roman"/>
          <w:sz w:val="24"/>
        </w:rPr>
        <w:t xml:space="preserve">5.3. </w:t>
      </w:r>
      <w:r w:rsidR="00D05DC4" w:rsidRPr="00EF6392">
        <w:rPr>
          <w:rFonts w:ascii="Times New Roman" w:hAnsi="Times New Roman" w:cs="Times New Roman"/>
          <w:sz w:val="24"/>
        </w:rPr>
        <w:t xml:space="preserve"> Информационно-педагогическое просвещение родителей</w:t>
      </w:r>
    </w:p>
    <w:p w:rsidR="00351EE4" w:rsidRPr="00EF6392" w:rsidRDefault="00351EE4" w:rsidP="00A755D5">
      <w:pPr>
        <w:spacing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5.4. Взаимодействие с общественными организациями</w:t>
      </w:r>
      <w:r w:rsidRPr="00EF6392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 </w:t>
      </w:r>
    </w:p>
    <w:p w:rsidR="00D05DC4" w:rsidRPr="00EF6392" w:rsidRDefault="00D05DC4" w:rsidP="00A755D5">
      <w:pPr>
        <w:spacing w:line="240" w:lineRule="auto"/>
        <w:ind w:right="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Cs/>
          <w:sz w:val="24"/>
          <w:szCs w:val="24"/>
        </w:rPr>
        <w:t>5.5.Работа со школой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6392">
        <w:rPr>
          <w:rStyle w:val="a8"/>
          <w:rFonts w:ascii="Times New Roman" w:eastAsia="Times New Roman" w:hAnsi="Times New Roman" w:cs="Times New Roman"/>
          <w:b w:val="0"/>
          <w:sz w:val="24"/>
          <w:szCs w:val="24"/>
        </w:rPr>
        <w:t>6</w:t>
      </w:r>
      <w:r w:rsidRPr="00EF6392">
        <w:rPr>
          <w:rFonts w:ascii="Times New Roman" w:hAnsi="Times New Roman" w:cs="Times New Roman"/>
          <w:bCs/>
          <w:sz w:val="24"/>
          <w:szCs w:val="24"/>
        </w:rPr>
        <w:t>. Санитарно-просветительная работа</w:t>
      </w:r>
    </w:p>
    <w:p w:rsidR="00351EE4" w:rsidRPr="00EF6392" w:rsidRDefault="006B6375" w:rsidP="00A755D5">
      <w:pPr>
        <w:spacing w:line="240" w:lineRule="auto"/>
        <w:ind w:right="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Cs/>
          <w:sz w:val="24"/>
          <w:szCs w:val="24"/>
        </w:rPr>
        <w:t xml:space="preserve">7. </w:t>
      </w:r>
      <w:r w:rsidR="00351EE4" w:rsidRPr="00EF6392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Использование современных коммуникативных технологий 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EF6392" w:rsidRDefault="003B7489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EF6392" w:rsidRDefault="003B7489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EF6392" w:rsidRDefault="003B7489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EF6392" w:rsidRDefault="003B7489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EF6392" w:rsidRDefault="003B7489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6375" w:rsidRPr="00EF6392" w:rsidRDefault="006B6375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489" w:rsidRPr="00EF6392" w:rsidRDefault="009D23BF" w:rsidP="00A755D5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6392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</w:t>
      </w:r>
    </w:p>
    <w:p w:rsidR="003B7489" w:rsidRPr="00EF6392" w:rsidRDefault="003B7489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Дошкольная группа филиала МОУ «Милославская школа» «</w:t>
      </w:r>
      <w:proofErr w:type="spellStart"/>
      <w:r w:rsidRPr="00EF6392">
        <w:rPr>
          <w:rFonts w:ascii="Times New Roman" w:eastAsia="Times New Roman" w:hAnsi="Times New Roman" w:cs="Times New Roman"/>
          <w:sz w:val="24"/>
          <w:szCs w:val="24"/>
        </w:rPr>
        <w:t>Мураевинская</w:t>
      </w:r>
      <w:proofErr w:type="spellEnd"/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школа»  была открыта   в декабре 2011г. </w:t>
      </w:r>
    </w:p>
    <w:p w:rsidR="003B7489" w:rsidRPr="00EF6392" w:rsidRDefault="003B7489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Учредитель: администрация Милославского муниципального района  Рязанской  области.</w:t>
      </w:r>
    </w:p>
    <w:p w:rsidR="003B7489" w:rsidRPr="00EF6392" w:rsidRDefault="003B7489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Режим работы: 8.00 ч. – 17 часов (9часов).</w:t>
      </w:r>
    </w:p>
    <w:p w:rsidR="00EA4193" w:rsidRPr="00EF6392" w:rsidRDefault="003B7489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В обр</w:t>
      </w:r>
      <w:r w:rsidR="00C86668" w:rsidRPr="00EF639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9738D">
        <w:rPr>
          <w:rFonts w:ascii="Times New Roman" w:eastAsia="Times New Roman" w:hAnsi="Times New Roman" w:cs="Times New Roman"/>
          <w:sz w:val="24"/>
          <w:szCs w:val="24"/>
        </w:rPr>
        <w:t>зовательном  учреждении  в 2025-2026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 функционирует  разновозрастная группа для детей от 3 до 7 лет.</w:t>
      </w:r>
    </w:p>
    <w:p w:rsidR="003B7489" w:rsidRPr="00EF6392" w:rsidRDefault="00EA4193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9738D">
        <w:rPr>
          <w:rFonts w:ascii="Times New Roman" w:eastAsia="Times New Roman" w:hAnsi="Times New Roman" w:cs="Times New Roman"/>
          <w:sz w:val="24"/>
          <w:szCs w:val="24"/>
        </w:rPr>
        <w:t>3-4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</w:rPr>
        <w:t xml:space="preserve"> года </w:t>
      </w:r>
      <w:r w:rsidR="00A9738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1 ребенок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B7489" w:rsidRPr="00EF6392" w:rsidRDefault="009003E8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- 5-6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</w:rPr>
        <w:t xml:space="preserve"> лет    </w:t>
      </w:r>
      <w:r w:rsidR="00A9738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3 ребенка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B7489" w:rsidRPr="00EF6392" w:rsidRDefault="009003E8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- 6-7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</w:rPr>
        <w:t xml:space="preserve"> лет  </w:t>
      </w:r>
      <w:r w:rsidR="00EA4193" w:rsidRPr="00EF639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</w:rPr>
        <w:t>ребенок;</w:t>
      </w:r>
    </w:p>
    <w:p w:rsidR="003B7489" w:rsidRPr="00EF6392" w:rsidRDefault="00A9738D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всего:  5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</w:rPr>
        <w:t>детей</w:t>
      </w:r>
    </w:p>
    <w:p w:rsidR="003B7489" w:rsidRPr="00EF6392" w:rsidRDefault="003B7489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Количество сотрудников:</w:t>
      </w:r>
    </w:p>
    <w:p w:rsidR="003B7489" w:rsidRPr="00EF6392" w:rsidRDefault="003B7489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всего –   4;</w:t>
      </w:r>
    </w:p>
    <w:p w:rsidR="003B7489" w:rsidRPr="00EF6392" w:rsidRDefault="003B7489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педагогов –  1;</w:t>
      </w:r>
    </w:p>
    <w:p w:rsidR="003B7489" w:rsidRPr="00EF6392" w:rsidRDefault="003B7489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помощник  воспитателя – 1;</w:t>
      </w:r>
    </w:p>
    <w:p w:rsidR="003B7489" w:rsidRPr="00EF6392" w:rsidRDefault="003B7489" w:rsidP="00A755D5">
      <w:pPr>
        <w:spacing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обслуживающий  персонал -  2.                           </w:t>
      </w:r>
    </w:p>
    <w:p w:rsidR="003B7489" w:rsidRPr="00EF6392" w:rsidRDefault="00D05DC4" w:rsidP="00A755D5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2. Анализ работы за прошедший </w:t>
      </w:r>
      <w:r w:rsidR="003B7489"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учебный год</w:t>
      </w:r>
    </w:p>
    <w:p w:rsidR="003B7489" w:rsidRPr="00EF6392" w:rsidRDefault="009D23BF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  <w:u w:val="single"/>
        </w:rPr>
        <w:t>2.1.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>Участники образовательного процесса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B7489" w:rsidRPr="00EF6392" w:rsidRDefault="009D08FA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2.1.1.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</w:rPr>
        <w:t>Контингент детей:</w:t>
      </w:r>
    </w:p>
    <w:tbl>
      <w:tblPr>
        <w:tblW w:w="0" w:type="auto"/>
        <w:tblInd w:w="144" w:type="dxa"/>
        <w:tblLayout w:type="fixed"/>
        <w:tblLook w:val="0000"/>
      </w:tblPr>
      <w:tblGrid>
        <w:gridCol w:w="2085"/>
        <w:gridCol w:w="2982"/>
        <w:gridCol w:w="1701"/>
        <w:gridCol w:w="1701"/>
      </w:tblGrid>
      <w:tr w:rsidR="003B7489" w:rsidRPr="00EF6392" w:rsidTr="00A755D5">
        <w:trPr>
          <w:trHeight w:val="517"/>
        </w:trPr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  <w:p w:rsidR="003B7489" w:rsidRPr="00EF6392" w:rsidRDefault="00A755D5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  <w:r w:rsidR="00A755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="00A755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7489" w:rsidRPr="00EF6392" w:rsidRDefault="003B7489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По полу</w:t>
            </w:r>
          </w:p>
        </w:tc>
      </w:tr>
      <w:tr w:rsidR="003B7489" w:rsidRPr="00EF6392" w:rsidTr="00A755D5">
        <w:trPr>
          <w:trHeight w:val="476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7489" w:rsidRPr="00EF6392" w:rsidRDefault="003B7489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7489" w:rsidRPr="00EF6392" w:rsidTr="00A755D5">
        <w:trPr>
          <w:trHeight w:val="410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7489" w:rsidRPr="00EF6392" w:rsidRDefault="003B7489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Мальчики.</w:t>
            </w:r>
          </w:p>
        </w:tc>
      </w:tr>
      <w:tr w:rsidR="00C86668" w:rsidRPr="00EF6392" w:rsidTr="00A755D5"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6668" w:rsidRPr="00EF6392" w:rsidRDefault="00A9738D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2024-2025</w:t>
            </w:r>
            <w:r w:rsidR="00C86668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86668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="00C86668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C86668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6668" w:rsidRPr="00EF6392" w:rsidRDefault="00A9738D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6668" w:rsidRPr="00EF6392" w:rsidRDefault="00C86668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668" w:rsidRPr="00EF6392" w:rsidRDefault="00A9738D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86668" w:rsidRPr="00EF6392" w:rsidTr="00A755D5"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6668" w:rsidRPr="00EF6392" w:rsidRDefault="00A9738D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2025-2026</w:t>
            </w:r>
            <w:r w:rsidR="00C86668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86668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="00C86668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C86668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6668" w:rsidRPr="00EF6392" w:rsidRDefault="00A9738D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6668" w:rsidRPr="00EF6392" w:rsidRDefault="00A9738D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668" w:rsidRPr="00EF6392" w:rsidRDefault="00A9738D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EF6392" w:rsidRDefault="009D08FA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lastRenderedPageBreak/>
        <w:t>2.1.2.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</w:rPr>
        <w:t>Контингент педагогов:</w:t>
      </w:r>
    </w:p>
    <w:tbl>
      <w:tblPr>
        <w:tblW w:w="9987" w:type="dxa"/>
        <w:tblInd w:w="44" w:type="dxa"/>
        <w:tblLayout w:type="fixed"/>
        <w:tblLook w:val="0000"/>
      </w:tblPr>
      <w:tblGrid>
        <w:gridCol w:w="790"/>
        <w:gridCol w:w="896"/>
        <w:gridCol w:w="728"/>
        <w:gridCol w:w="729"/>
        <w:gridCol w:w="728"/>
        <w:gridCol w:w="729"/>
        <w:gridCol w:w="803"/>
        <w:gridCol w:w="803"/>
        <w:gridCol w:w="804"/>
        <w:gridCol w:w="654"/>
        <w:gridCol w:w="655"/>
        <w:gridCol w:w="655"/>
        <w:gridCol w:w="1013"/>
      </w:tblGrid>
      <w:tr w:rsidR="00A755D5" w:rsidRPr="00EF6392" w:rsidTr="00406176"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5D5" w:rsidRPr="00EF6392" w:rsidRDefault="00A755D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  <w:p w:rsidR="00A755D5" w:rsidRPr="00EF6392" w:rsidRDefault="00A755D5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55D5" w:rsidRPr="00EF6392" w:rsidRDefault="00A755D5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55D5" w:rsidRPr="00EF6392" w:rsidRDefault="00A755D5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5D5" w:rsidRPr="00EF6392" w:rsidRDefault="00A755D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  <w:p w:rsidR="00A755D5" w:rsidRPr="00EF6392" w:rsidRDefault="00A755D5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A755D5" w:rsidRPr="00EF6392" w:rsidRDefault="00A755D5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5D5" w:rsidRPr="00EF6392" w:rsidRDefault="00A755D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По стажу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55D5" w:rsidRPr="00EF6392" w:rsidRDefault="00A755D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5D5" w:rsidRPr="00EF6392" w:rsidRDefault="00A755D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По образованию</w:t>
            </w:r>
          </w:p>
        </w:tc>
      </w:tr>
      <w:tr w:rsidR="00A755D5" w:rsidRPr="00EF6392" w:rsidTr="00406176">
        <w:trPr>
          <w:trHeight w:val="972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до 5</w:t>
            </w:r>
          </w:p>
          <w:p w:rsidR="000E227C" w:rsidRPr="00EF6392" w:rsidRDefault="000E227C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до 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до 15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</w:t>
            </w:r>
            <w:proofErr w:type="gramStart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пец</w:t>
            </w:r>
            <w:proofErr w:type="spellEnd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55D5" w:rsidRPr="00EF6392" w:rsidTr="00406176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A9738D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2024-2025</w:t>
            </w:r>
            <w:r w:rsidR="000E227C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уч.г.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55D5" w:rsidRPr="00EF6392" w:rsidTr="00406176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A9738D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  <w:r w:rsidR="009F0975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9F0975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уч.г.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073A" w:rsidRPr="00EF6392" w:rsidRDefault="0096073A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7489" w:rsidRPr="00EF6392" w:rsidRDefault="009F097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Педагогический состав   </w:t>
      </w:r>
    </w:p>
    <w:tbl>
      <w:tblPr>
        <w:tblW w:w="10065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51"/>
        <w:gridCol w:w="2268"/>
        <w:gridCol w:w="1701"/>
        <w:gridCol w:w="1559"/>
        <w:gridCol w:w="1276"/>
        <w:gridCol w:w="2410"/>
      </w:tblGrid>
      <w:tr w:rsidR="003B7489" w:rsidRPr="00EF6392" w:rsidTr="00406176"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Ф.И.О. работника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 xml:space="preserve">Образование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Стаж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Ставка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Должность</w:t>
            </w:r>
          </w:p>
        </w:tc>
      </w:tr>
      <w:tr w:rsidR="003B7489" w:rsidRPr="00EF6392" w:rsidTr="00406176"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Гукова Любовь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 xml:space="preserve">Высшее </w:t>
            </w:r>
            <w:proofErr w:type="spellStart"/>
            <w:r w:rsidRPr="00EF6392">
              <w:rPr>
                <w:rFonts w:ascii="Times New Roman" w:hAnsi="Times New Roman" w:cs="Times New Roman"/>
                <w:sz w:val="24"/>
              </w:rPr>
              <w:t>пед</w:t>
            </w:r>
            <w:proofErr w:type="spellEnd"/>
            <w:r w:rsidRPr="00EF6392">
              <w:rPr>
                <w:rFonts w:ascii="Times New Roman" w:hAnsi="Times New Roman" w:cs="Times New Roman"/>
                <w:sz w:val="24"/>
              </w:rPr>
              <w:t>. 2011г.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2</w:t>
            </w:r>
            <w:r w:rsidR="00A9738D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воспитатель</w:t>
            </w:r>
          </w:p>
        </w:tc>
      </w:tr>
    </w:tbl>
    <w:p w:rsidR="00E82F5E" w:rsidRPr="00EF6392" w:rsidRDefault="00E82F5E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EF6392" w:rsidRDefault="003B7489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ВЫВОД: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Педагогический  коллектив  стабильный. Динамика профессионального роста отслеживается через процедуру повышения квалификации.</w:t>
      </w:r>
    </w:p>
    <w:p w:rsidR="009D23BF" w:rsidRPr="00EF6392" w:rsidRDefault="003B7489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   Продолжается  положительно решаться  проблема –   повышение квалификации педагога.  Педагог    прошел  курсы повышения квалификации  на базе «Рязанского института развития образ</w:t>
      </w:r>
      <w:r w:rsidR="009D23BF" w:rsidRPr="00EF6392">
        <w:rPr>
          <w:rFonts w:ascii="Times New Roman" w:hAnsi="Times New Roman" w:cs="Times New Roman"/>
          <w:sz w:val="24"/>
          <w:szCs w:val="24"/>
        </w:rPr>
        <w:t>ования» на тем</w:t>
      </w:r>
      <w:r w:rsidR="009F0975" w:rsidRPr="00EF6392">
        <w:rPr>
          <w:rFonts w:ascii="Times New Roman" w:hAnsi="Times New Roman" w:cs="Times New Roman"/>
          <w:sz w:val="24"/>
          <w:szCs w:val="24"/>
        </w:rPr>
        <w:t>у «Особенности деятельности воспитателя ДОО по реализации федеральной образовательной программы  дошкольного образования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»   и получила удостоверение. </w:t>
      </w:r>
    </w:p>
    <w:p w:rsidR="009D23BF" w:rsidRPr="00EF6392" w:rsidRDefault="009D23BF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F6392">
        <w:rPr>
          <w:rFonts w:ascii="Times New Roman" w:hAnsi="Times New Roman" w:cs="Times New Roman"/>
          <w:sz w:val="24"/>
          <w:szCs w:val="24"/>
          <w:u w:val="single"/>
        </w:rPr>
        <w:t>2.2</w:t>
      </w:r>
      <w:r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>.  Материально-техническая база.</w:t>
      </w:r>
    </w:p>
    <w:p w:rsidR="009D23BF" w:rsidRPr="00EF6392" w:rsidRDefault="009D23BF" w:rsidP="00A755D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Материально – техническая база в основном соответствует требованиям </w:t>
      </w:r>
      <w:proofErr w:type="spellStart"/>
      <w:r w:rsidRPr="00EF6392">
        <w:rPr>
          <w:rFonts w:ascii="Times New Roman" w:eastAsia="Times New Roman" w:hAnsi="Times New Roman" w:cs="Times New Roman"/>
          <w:sz w:val="24"/>
          <w:szCs w:val="24"/>
        </w:rPr>
        <w:t>Роспотребнадзора</w:t>
      </w:r>
      <w:proofErr w:type="spellEnd"/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и  современному уровню образования. </w:t>
      </w:r>
    </w:p>
    <w:p w:rsidR="009D23BF" w:rsidRPr="00EF6392" w:rsidRDefault="009D23BF" w:rsidP="00A755D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Здание находится в удовлетворительном состоянии.</w:t>
      </w:r>
    </w:p>
    <w:p w:rsidR="009D23BF" w:rsidRPr="00EF6392" w:rsidRDefault="009D23BF" w:rsidP="00A755D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Системы жизнеобеспечения  дошкольной группы - освещение, отопление, водоснабжение, канализация находится  в режиме функционирования.</w:t>
      </w:r>
    </w:p>
    <w:p w:rsidR="009D23BF" w:rsidRPr="00EF6392" w:rsidRDefault="009D23BF" w:rsidP="00A755D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Условия для всестороннего развития детей постоянно улучшаются, а материально – техническая база  регулярно укрепляется. </w:t>
      </w:r>
    </w:p>
    <w:p w:rsidR="00FE13FA" w:rsidRPr="00EF6392" w:rsidRDefault="00FE13FA" w:rsidP="00A755D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Содержание образовательной деятельности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строится на основе:</w:t>
      </w:r>
    </w:p>
    <w:p w:rsidR="00FE13FA" w:rsidRPr="00EF6392" w:rsidRDefault="00FE13FA" w:rsidP="00A755D5">
      <w:pPr>
        <w:tabs>
          <w:tab w:val="left" w:pos="334"/>
        </w:tabs>
        <w:spacing w:line="240" w:lineRule="auto"/>
        <w:ind w:right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Образовательной программы дошкольной группы</w:t>
      </w:r>
      <w:r w:rsidRPr="00EF639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разработанной в соответствии с ФГОС ДО, ФОП </w:t>
      </w:r>
      <w:proofErr w:type="gramStart"/>
      <w:r w:rsidRPr="00EF6392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E13FA" w:rsidRPr="00EF6392" w:rsidRDefault="00FE13FA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r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3. Анализ результатов </w:t>
      </w:r>
      <w:proofErr w:type="spellStart"/>
      <w:proofErr w:type="gramStart"/>
      <w:r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>воспитательно</w:t>
      </w:r>
      <w:proofErr w:type="spellEnd"/>
      <w:r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образовательной</w:t>
      </w:r>
      <w:proofErr w:type="gramEnd"/>
      <w:r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работы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F6392">
        <w:rPr>
          <w:rFonts w:ascii="Times New Roman" w:hAnsi="Times New Roman" w:cs="Times New Roman"/>
          <w:bCs/>
          <w:sz w:val="24"/>
          <w:szCs w:val="24"/>
          <w:u w:val="single"/>
        </w:rPr>
        <w:t>3.1.</w:t>
      </w:r>
      <w:r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>Анализ выполнения задач годового плана</w:t>
      </w:r>
    </w:p>
    <w:p w:rsidR="00BC0731" w:rsidRPr="00EF6392" w:rsidRDefault="001D0EF5" w:rsidP="00A755D5">
      <w:pPr>
        <w:pStyle w:val="a5"/>
        <w:ind w:right="141"/>
        <w:rPr>
          <w:rFonts w:ascii="Times New Roman" w:hAnsi="Times New Roman" w:cs="Times New Roman"/>
          <w:sz w:val="24"/>
        </w:rPr>
      </w:pPr>
      <w:proofErr w:type="gramStart"/>
      <w:r w:rsidRPr="00EF6392">
        <w:rPr>
          <w:rFonts w:ascii="Times New Roman" w:eastAsia="Times New Roman" w:hAnsi="Times New Roman" w:cs="Times New Roman"/>
          <w:sz w:val="24"/>
        </w:rPr>
        <w:t>В прошедшем учебном году вся работа  была направлена на</w:t>
      </w:r>
      <w:r w:rsidR="00406176" w:rsidRPr="00406176">
        <w:rPr>
          <w:rFonts w:ascii="Times New Roman" w:hAnsi="Times New Roman" w:cs="Times New Roman"/>
          <w:sz w:val="24"/>
          <w:u w:val="single"/>
        </w:rPr>
        <w:t xml:space="preserve"> построение образовательной деятельности на основе современных образовательных технологий, обеспечивающих развитие различных форм инициативы, активности и самостоятельности дошкольников  в</w:t>
      </w:r>
      <w:r w:rsidR="00406176" w:rsidRPr="00406176">
        <w:rPr>
          <w:rFonts w:ascii="Times New Roman" w:hAnsi="Times New Roman" w:cs="Times New Roman"/>
          <w:spacing w:val="-6"/>
          <w:sz w:val="24"/>
          <w:u w:val="single"/>
        </w:rPr>
        <w:t xml:space="preserve"> </w:t>
      </w:r>
      <w:r w:rsidR="00406176" w:rsidRPr="00406176">
        <w:rPr>
          <w:rFonts w:ascii="Times New Roman" w:hAnsi="Times New Roman" w:cs="Times New Roman"/>
          <w:sz w:val="24"/>
          <w:u w:val="single"/>
        </w:rPr>
        <w:t>соответствии с</w:t>
      </w:r>
      <w:r w:rsidR="00406176" w:rsidRPr="00406176">
        <w:rPr>
          <w:rFonts w:ascii="Times New Roman" w:hAnsi="Times New Roman" w:cs="Times New Roman"/>
          <w:spacing w:val="-5"/>
          <w:sz w:val="24"/>
          <w:u w:val="single"/>
        </w:rPr>
        <w:t xml:space="preserve"> </w:t>
      </w:r>
      <w:r w:rsidR="00406176" w:rsidRPr="00406176">
        <w:rPr>
          <w:rFonts w:ascii="Times New Roman" w:hAnsi="Times New Roman" w:cs="Times New Roman"/>
          <w:sz w:val="24"/>
          <w:u w:val="single"/>
        </w:rPr>
        <w:t>возрастными</w:t>
      </w:r>
      <w:r w:rsidR="00406176" w:rsidRPr="00406176">
        <w:rPr>
          <w:rFonts w:ascii="Times New Roman" w:hAnsi="Times New Roman" w:cs="Times New Roman"/>
          <w:spacing w:val="-5"/>
          <w:sz w:val="24"/>
          <w:u w:val="single"/>
        </w:rPr>
        <w:t xml:space="preserve"> </w:t>
      </w:r>
      <w:r w:rsidR="00406176" w:rsidRPr="00406176">
        <w:rPr>
          <w:rFonts w:ascii="Times New Roman" w:hAnsi="Times New Roman" w:cs="Times New Roman"/>
          <w:sz w:val="24"/>
          <w:u w:val="single"/>
        </w:rPr>
        <w:t>и</w:t>
      </w:r>
      <w:r w:rsidR="00406176" w:rsidRPr="00406176">
        <w:rPr>
          <w:rFonts w:ascii="Times New Roman" w:hAnsi="Times New Roman" w:cs="Times New Roman"/>
          <w:spacing w:val="-5"/>
          <w:sz w:val="24"/>
          <w:u w:val="single"/>
        </w:rPr>
        <w:t xml:space="preserve"> </w:t>
      </w:r>
      <w:r w:rsidR="00406176" w:rsidRPr="00406176">
        <w:rPr>
          <w:rFonts w:ascii="Times New Roman" w:hAnsi="Times New Roman" w:cs="Times New Roman"/>
          <w:sz w:val="24"/>
          <w:u w:val="single"/>
        </w:rPr>
        <w:t>индивидуальными особенностями и требованием ФОП ДО</w:t>
      </w:r>
      <w:r w:rsidR="00406176">
        <w:rPr>
          <w:rFonts w:ascii="Times New Roman" w:hAnsi="Times New Roman" w:cs="Times New Roman"/>
          <w:sz w:val="24"/>
          <w:u w:val="single"/>
        </w:rPr>
        <w:t>,</w:t>
      </w:r>
      <w:r w:rsidR="000B4CCF">
        <w:rPr>
          <w:rFonts w:ascii="Times New Roman" w:hAnsi="Times New Roman" w:cs="Times New Roman"/>
          <w:sz w:val="24"/>
          <w:u w:val="single"/>
        </w:rPr>
        <w:t xml:space="preserve"> так же</w:t>
      </w:r>
      <w:r w:rsidR="00406176">
        <w:rPr>
          <w:rFonts w:ascii="Times New Roman" w:hAnsi="Times New Roman" w:cs="Times New Roman"/>
          <w:sz w:val="24"/>
          <w:u w:val="single"/>
        </w:rPr>
        <w:t xml:space="preserve"> на</w:t>
      </w:r>
      <w:r w:rsidRPr="00EF6392">
        <w:rPr>
          <w:rFonts w:ascii="Times New Roman" w:eastAsia="Times New Roman" w:hAnsi="Times New Roman" w:cs="Times New Roman"/>
          <w:sz w:val="24"/>
        </w:rPr>
        <w:t xml:space="preserve"> формирование необходимых предпосылок, условий и механизмов для постоянного самообновления, повышения качества педагогической деятельности и роста её эффективности.</w:t>
      </w:r>
      <w:proofErr w:type="gramEnd"/>
      <w:r w:rsidR="00406176">
        <w:rPr>
          <w:rFonts w:ascii="Times New Roman" w:eastAsia="Times New Roman" w:hAnsi="Times New Roman" w:cs="Times New Roman"/>
          <w:sz w:val="24"/>
        </w:rPr>
        <w:t xml:space="preserve"> </w:t>
      </w:r>
      <w:r w:rsidRPr="00EF6392">
        <w:rPr>
          <w:rFonts w:ascii="Times New Roman" w:eastAsia="Times New Roman" w:hAnsi="Times New Roman" w:cs="Times New Roman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Создание</w:t>
      </w:r>
      <w:r w:rsidR="00BC0731" w:rsidRPr="00EF6392">
        <w:rPr>
          <w:rFonts w:ascii="Times New Roman" w:hAnsi="Times New Roman" w:cs="Times New Roman"/>
          <w:spacing w:val="-10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эффективного</w:t>
      </w:r>
      <w:r w:rsidR="00BC0731" w:rsidRPr="00EF6392">
        <w:rPr>
          <w:rFonts w:ascii="Times New Roman" w:hAnsi="Times New Roman" w:cs="Times New Roman"/>
          <w:spacing w:val="-9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образовательного</w:t>
      </w:r>
      <w:r w:rsidR="00BC0731" w:rsidRPr="00EF6392">
        <w:rPr>
          <w:rFonts w:ascii="Times New Roman" w:hAnsi="Times New Roman" w:cs="Times New Roman"/>
          <w:spacing w:val="-9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пространства,</w:t>
      </w:r>
      <w:r w:rsidR="00BC0731" w:rsidRPr="00EF6392">
        <w:rPr>
          <w:rFonts w:ascii="Times New Roman" w:hAnsi="Times New Roman" w:cs="Times New Roman"/>
          <w:spacing w:val="-7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направленного</w:t>
      </w:r>
      <w:r w:rsidR="00BC0731" w:rsidRPr="00EF6392">
        <w:rPr>
          <w:rFonts w:ascii="Times New Roman" w:hAnsi="Times New Roman" w:cs="Times New Roman"/>
          <w:spacing w:val="-10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на</w:t>
      </w:r>
      <w:r w:rsidR="00BC0731" w:rsidRPr="00EF6392">
        <w:rPr>
          <w:rFonts w:ascii="Times New Roman" w:hAnsi="Times New Roman" w:cs="Times New Roman"/>
          <w:spacing w:val="-10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непрерывное</w:t>
      </w:r>
      <w:r w:rsidR="00BC0731" w:rsidRPr="00EF6392">
        <w:rPr>
          <w:rFonts w:ascii="Times New Roman" w:hAnsi="Times New Roman" w:cs="Times New Roman"/>
          <w:spacing w:val="-13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накопление</w:t>
      </w:r>
      <w:r w:rsidR="00BC0731" w:rsidRPr="00EF6392">
        <w:rPr>
          <w:rFonts w:ascii="Times New Roman" w:hAnsi="Times New Roman" w:cs="Times New Roman"/>
          <w:spacing w:val="-9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ребенком культурного опыта деятельности и общения в процессе активного взаимодействия с окружающей средой, общения с другими детьми и взрослыми при решении задач социально-коммуникативного, познавательного, речевого,</w:t>
      </w:r>
      <w:r w:rsidR="00A755D5">
        <w:rPr>
          <w:rFonts w:ascii="Times New Roman" w:hAnsi="Times New Roman" w:cs="Times New Roman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художественно-эстетического</w:t>
      </w:r>
      <w:r w:rsidR="00BC0731"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и</w:t>
      </w:r>
      <w:r w:rsidR="00BC0731"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физического</w:t>
      </w:r>
      <w:r w:rsidR="00BC0731"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развития</w:t>
      </w:r>
      <w:r w:rsidR="00BC0731"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в</w:t>
      </w:r>
      <w:r w:rsidR="00BC0731" w:rsidRPr="00EF6392">
        <w:rPr>
          <w:rFonts w:ascii="Times New Roman" w:hAnsi="Times New Roman" w:cs="Times New Roman"/>
          <w:spacing w:val="-6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соответствии с</w:t>
      </w:r>
      <w:r w:rsidR="00BC0731"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возрастными</w:t>
      </w:r>
      <w:r w:rsidR="00BC0731"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и</w:t>
      </w:r>
      <w:r w:rsidR="00BC0731"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 xml:space="preserve">индивидуальными особенностями и требованием ФОП </w:t>
      </w:r>
      <w:proofErr w:type="gramStart"/>
      <w:r w:rsidR="00BC0731" w:rsidRPr="00EF6392">
        <w:rPr>
          <w:rFonts w:ascii="Times New Roman" w:hAnsi="Times New Roman" w:cs="Times New Roman"/>
          <w:sz w:val="24"/>
        </w:rPr>
        <w:t>ДО</w:t>
      </w:r>
      <w:proofErr w:type="gramEnd"/>
      <w:r w:rsidR="00BC0731" w:rsidRPr="00EF6392">
        <w:rPr>
          <w:rFonts w:ascii="Times New Roman" w:hAnsi="Times New Roman" w:cs="Times New Roman"/>
          <w:sz w:val="24"/>
        </w:rPr>
        <w:t>.</w:t>
      </w:r>
    </w:p>
    <w:p w:rsidR="00BC0731" w:rsidRPr="00EF6392" w:rsidRDefault="00A9738D" w:rsidP="00A755D5">
      <w:pPr>
        <w:spacing w:before="206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2024 – 2025</w:t>
      </w:r>
      <w:r w:rsidR="00BC0731" w:rsidRPr="00EF6392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 педагог  работал </w:t>
      </w:r>
      <w:proofErr w:type="gramStart"/>
      <w:r w:rsidR="00BC0731" w:rsidRPr="00EF6392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="00BC0731" w:rsidRPr="00EF63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0731" w:rsidRPr="00EF639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  <w:szCs w:val="24"/>
        </w:rPr>
        <w:t>ОП</w:t>
      </w:r>
      <w:r w:rsidR="00BC0731" w:rsidRPr="00EF639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gramStart"/>
      <w:r w:rsidR="00BC0731" w:rsidRPr="00EF6392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BC0731"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  <w:szCs w:val="24"/>
        </w:rPr>
        <w:t>с</w:t>
      </w:r>
      <w:r w:rsidR="00BC0731" w:rsidRPr="00EF639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  <w:szCs w:val="24"/>
        </w:rPr>
        <w:t>учетом</w:t>
      </w:r>
      <w:r w:rsidR="00BC0731"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  <w:szCs w:val="24"/>
        </w:rPr>
        <w:t>изменений,</w:t>
      </w:r>
      <w:r w:rsidR="00BC0731" w:rsidRPr="00EF639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  <w:szCs w:val="24"/>
        </w:rPr>
        <w:t>внесенных</w:t>
      </w:r>
      <w:r w:rsidR="00BC0731"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  <w:szCs w:val="24"/>
        </w:rPr>
        <w:t>в</w:t>
      </w:r>
      <w:r w:rsidR="00BC0731" w:rsidRPr="00EF639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  <w:szCs w:val="24"/>
        </w:rPr>
        <w:t>соответствии</w:t>
      </w:r>
      <w:r w:rsidR="00BC0731" w:rsidRPr="00EF639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  <w:szCs w:val="24"/>
        </w:rPr>
        <w:t>с</w:t>
      </w:r>
      <w:r w:rsidR="00BC0731"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  <w:szCs w:val="24"/>
        </w:rPr>
        <w:t>требованиями</w:t>
      </w:r>
      <w:r w:rsidR="00BC0731"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  <w:szCs w:val="24"/>
        </w:rPr>
        <w:t>Федеральной образовательной программы дошкольного образования, утвержденной 25 ноября 2022 года Приказом № 1028 «Об утверждении федеральной образовательной программы дошкольного образования».</w:t>
      </w:r>
    </w:p>
    <w:p w:rsidR="00406176" w:rsidRPr="000B4CCF" w:rsidRDefault="00BC0731" w:rsidP="000B4CCF">
      <w:pPr>
        <w:pStyle w:val="a9"/>
        <w:tabs>
          <w:tab w:val="left" w:pos="1164"/>
        </w:tabs>
        <w:spacing w:before="163"/>
        <w:ind w:left="0" w:right="604" w:firstLine="0"/>
        <w:jc w:val="both"/>
        <w:rPr>
          <w:sz w:val="24"/>
        </w:rPr>
      </w:pPr>
      <w:r w:rsidRPr="000B4CCF">
        <w:rPr>
          <w:sz w:val="24"/>
          <w:szCs w:val="24"/>
        </w:rPr>
        <w:t xml:space="preserve"> Вся работа была направлена на создание</w:t>
      </w:r>
      <w:r w:rsidRPr="000B4CCF">
        <w:rPr>
          <w:spacing w:val="-3"/>
          <w:sz w:val="24"/>
          <w:szCs w:val="24"/>
        </w:rPr>
        <w:t xml:space="preserve"> </w:t>
      </w:r>
      <w:r w:rsidRPr="000B4CCF">
        <w:rPr>
          <w:sz w:val="24"/>
          <w:szCs w:val="24"/>
        </w:rPr>
        <w:t>условий</w:t>
      </w:r>
      <w:r w:rsidRPr="000B4CCF">
        <w:rPr>
          <w:spacing w:val="-5"/>
          <w:sz w:val="24"/>
          <w:szCs w:val="24"/>
        </w:rPr>
        <w:t xml:space="preserve"> </w:t>
      </w:r>
      <w:r w:rsidRPr="000B4CCF">
        <w:rPr>
          <w:sz w:val="24"/>
          <w:szCs w:val="24"/>
        </w:rPr>
        <w:t>для</w:t>
      </w:r>
      <w:r w:rsidRPr="000B4CCF">
        <w:rPr>
          <w:spacing w:val="-4"/>
          <w:sz w:val="24"/>
          <w:szCs w:val="24"/>
        </w:rPr>
        <w:t xml:space="preserve"> </w:t>
      </w:r>
      <w:r w:rsidRPr="000B4CCF">
        <w:rPr>
          <w:sz w:val="24"/>
          <w:szCs w:val="24"/>
        </w:rPr>
        <w:t>формирования</w:t>
      </w:r>
      <w:r w:rsidRPr="000B4CCF">
        <w:rPr>
          <w:spacing w:val="-5"/>
          <w:sz w:val="24"/>
          <w:szCs w:val="24"/>
        </w:rPr>
        <w:t xml:space="preserve"> </w:t>
      </w:r>
      <w:r w:rsidRPr="000B4CCF">
        <w:rPr>
          <w:sz w:val="24"/>
          <w:szCs w:val="24"/>
        </w:rPr>
        <w:t>у</w:t>
      </w:r>
      <w:r w:rsidRPr="000B4CCF">
        <w:rPr>
          <w:spacing w:val="-6"/>
          <w:sz w:val="24"/>
          <w:szCs w:val="24"/>
        </w:rPr>
        <w:t xml:space="preserve"> </w:t>
      </w:r>
      <w:r w:rsidRPr="000B4CCF">
        <w:rPr>
          <w:sz w:val="24"/>
          <w:szCs w:val="24"/>
        </w:rPr>
        <w:t>дошкольников</w:t>
      </w:r>
      <w:r w:rsidRPr="000B4CCF">
        <w:rPr>
          <w:spacing w:val="-7"/>
          <w:sz w:val="24"/>
          <w:szCs w:val="24"/>
        </w:rPr>
        <w:t xml:space="preserve"> </w:t>
      </w:r>
      <w:r w:rsidRPr="000B4CCF">
        <w:rPr>
          <w:sz w:val="24"/>
          <w:szCs w:val="24"/>
        </w:rPr>
        <w:t>основ</w:t>
      </w:r>
      <w:r w:rsidRPr="000B4CCF">
        <w:rPr>
          <w:spacing w:val="-7"/>
          <w:sz w:val="24"/>
          <w:szCs w:val="24"/>
        </w:rPr>
        <w:t xml:space="preserve"> </w:t>
      </w:r>
      <w:r w:rsidRPr="000B4CCF">
        <w:rPr>
          <w:sz w:val="24"/>
          <w:szCs w:val="24"/>
        </w:rPr>
        <w:t>гражданственности,</w:t>
      </w:r>
      <w:r w:rsidRPr="000B4CCF">
        <w:rPr>
          <w:spacing w:val="-3"/>
          <w:sz w:val="24"/>
          <w:szCs w:val="24"/>
        </w:rPr>
        <w:t xml:space="preserve"> </w:t>
      </w:r>
      <w:r w:rsidRPr="000B4CCF">
        <w:rPr>
          <w:sz w:val="24"/>
          <w:szCs w:val="24"/>
        </w:rPr>
        <w:t>патриотических</w:t>
      </w:r>
      <w:r w:rsidRPr="000B4CCF">
        <w:rPr>
          <w:spacing w:val="-9"/>
          <w:sz w:val="24"/>
          <w:szCs w:val="24"/>
        </w:rPr>
        <w:t xml:space="preserve"> </w:t>
      </w:r>
      <w:r w:rsidRPr="000B4CCF">
        <w:rPr>
          <w:sz w:val="24"/>
          <w:szCs w:val="24"/>
        </w:rPr>
        <w:t>чувств</w:t>
      </w:r>
      <w:r w:rsidRPr="000B4CCF">
        <w:rPr>
          <w:spacing w:val="-7"/>
          <w:sz w:val="24"/>
          <w:szCs w:val="24"/>
        </w:rPr>
        <w:t xml:space="preserve"> </w:t>
      </w:r>
      <w:r w:rsidRPr="000B4CCF">
        <w:rPr>
          <w:sz w:val="24"/>
          <w:szCs w:val="24"/>
        </w:rPr>
        <w:t xml:space="preserve">и уважения к прошлому, настоящему и будущему на основе изучения традиций, художественной литературы, культурного наследия малой Родины. </w:t>
      </w:r>
      <w:proofErr w:type="gramStart"/>
      <w:r w:rsidRPr="000B4CCF">
        <w:rPr>
          <w:sz w:val="24"/>
          <w:szCs w:val="24"/>
        </w:rPr>
        <w:t>Совершенствовалась</w:t>
      </w:r>
      <w:r w:rsidRPr="000B4CCF">
        <w:rPr>
          <w:spacing w:val="-8"/>
          <w:sz w:val="24"/>
          <w:szCs w:val="24"/>
        </w:rPr>
        <w:t xml:space="preserve"> </w:t>
      </w:r>
      <w:r w:rsidRPr="000B4CCF">
        <w:rPr>
          <w:sz w:val="24"/>
          <w:szCs w:val="24"/>
        </w:rPr>
        <w:t>система</w:t>
      </w:r>
      <w:r w:rsidRPr="000B4CCF">
        <w:rPr>
          <w:spacing w:val="-12"/>
          <w:sz w:val="24"/>
          <w:szCs w:val="24"/>
        </w:rPr>
        <w:t xml:space="preserve"> </w:t>
      </w:r>
      <w:r w:rsidRPr="000B4CCF">
        <w:rPr>
          <w:sz w:val="24"/>
          <w:szCs w:val="24"/>
        </w:rPr>
        <w:t>взаимодействия</w:t>
      </w:r>
      <w:r w:rsidRPr="000B4CCF">
        <w:rPr>
          <w:spacing w:val="-5"/>
          <w:sz w:val="24"/>
          <w:szCs w:val="24"/>
        </w:rPr>
        <w:t xml:space="preserve"> </w:t>
      </w:r>
      <w:r w:rsidRPr="000B4CCF">
        <w:rPr>
          <w:sz w:val="24"/>
          <w:szCs w:val="24"/>
        </w:rPr>
        <w:t>педагогов</w:t>
      </w:r>
      <w:r w:rsidRPr="000B4CCF">
        <w:rPr>
          <w:spacing w:val="-8"/>
          <w:sz w:val="24"/>
          <w:szCs w:val="24"/>
        </w:rPr>
        <w:t xml:space="preserve"> </w:t>
      </w:r>
      <w:r w:rsidRPr="000B4CCF">
        <w:rPr>
          <w:sz w:val="24"/>
          <w:szCs w:val="24"/>
        </w:rPr>
        <w:t>и</w:t>
      </w:r>
      <w:r w:rsidRPr="000B4CCF">
        <w:rPr>
          <w:spacing w:val="-8"/>
          <w:sz w:val="24"/>
          <w:szCs w:val="24"/>
        </w:rPr>
        <w:t xml:space="preserve"> </w:t>
      </w:r>
      <w:r w:rsidRPr="000B4CCF">
        <w:rPr>
          <w:sz w:val="24"/>
          <w:szCs w:val="24"/>
        </w:rPr>
        <w:t>родителей</w:t>
      </w:r>
      <w:r w:rsidRPr="000B4CCF">
        <w:rPr>
          <w:spacing w:val="-7"/>
          <w:sz w:val="24"/>
          <w:szCs w:val="24"/>
        </w:rPr>
        <w:t xml:space="preserve"> </w:t>
      </w:r>
      <w:r w:rsidRPr="000B4CCF">
        <w:rPr>
          <w:sz w:val="24"/>
          <w:szCs w:val="24"/>
        </w:rPr>
        <w:t>по</w:t>
      </w:r>
      <w:r w:rsidRPr="000B4CCF">
        <w:rPr>
          <w:spacing w:val="-8"/>
          <w:sz w:val="24"/>
          <w:szCs w:val="24"/>
        </w:rPr>
        <w:t xml:space="preserve"> </w:t>
      </w:r>
      <w:r w:rsidRPr="000B4CCF">
        <w:rPr>
          <w:sz w:val="24"/>
          <w:szCs w:val="24"/>
        </w:rPr>
        <w:t>приобщению</w:t>
      </w:r>
      <w:r w:rsidRPr="000B4CCF">
        <w:rPr>
          <w:spacing w:val="-9"/>
          <w:sz w:val="24"/>
          <w:szCs w:val="24"/>
        </w:rPr>
        <w:t xml:space="preserve"> </w:t>
      </w:r>
      <w:r w:rsidRPr="000B4CCF">
        <w:rPr>
          <w:sz w:val="24"/>
          <w:szCs w:val="24"/>
        </w:rPr>
        <w:t>дошкольников</w:t>
      </w:r>
      <w:r w:rsidRPr="000B4CCF">
        <w:rPr>
          <w:spacing w:val="-9"/>
          <w:sz w:val="24"/>
          <w:szCs w:val="24"/>
        </w:rPr>
        <w:t xml:space="preserve"> </w:t>
      </w:r>
      <w:r w:rsidRPr="000B4CCF">
        <w:rPr>
          <w:sz w:val="24"/>
          <w:szCs w:val="24"/>
        </w:rPr>
        <w:t>к</w:t>
      </w:r>
      <w:r w:rsidRPr="000B4CCF">
        <w:rPr>
          <w:spacing w:val="-9"/>
          <w:sz w:val="24"/>
          <w:szCs w:val="24"/>
        </w:rPr>
        <w:t xml:space="preserve"> </w:t>
      </w:r>
      <w:r w:rsidRPr="000B4CCF">
        <w:rPr>
          <w:sz w:val="24"/>
          <w:szCs w:val="24"/>
        </w:rPr>
        <w:t>здоровому образу жизни, сохранению и укреплению физического здоровья детей, обеспечению физической и психической безопасности, формированию основ безопасной жизнедеятельности</w:t>
      </w:r>
      <w:r w:rsidR="000B4CCF">
        <w:rPr>
          <w:sz w:val="24"/>
          <w:szCs w:val="24"/>
        </w:rPr>
        <w:t xml:space="preserve"> </w:t>
      </w:r>
      <w:r w:rsidR="00406176" w:rsidRPr="00EF6392">
        <w:rPr>
          <w:sz w:val="24"/>
        </w:rPr>
        <w:t>построение образовательной деятельности на основе современных образовательных технологий, обеспечивающих развитие различных форм инициативы, активности и самостоятельности дошкольников  в</w:t>
      </w:r>
      <w:r w:rsidR="00406176" w:rsidRPr="00EF6392">
        <w:rPr>
          <w:spacing w:val="-6"/>
          <w:sz w:val="24"/>
        </w:rPr>
        <w:t xml:space="preserve"> </w:t>
      </w:r>
      <w:r w:rsidR="00406176" w:rsidRPr="00EF6392">
        <w:rPr>
          <w:sz w:val="24"/>
        </w:rPr>
        <w:t>соответствии с</w:t>
      </w:r>
      <w:r w:rsidR="00406176" w:rsidRPr="00EF6392">
        <w:rPr>
          <w:spacing w:val="-5"/>
          <w:sz w:val="24"/>
        </w:rPr>
        <w:t xml:space="preserve"> </w:t>
      </w:r>
      <w:r w:rsidR="00406176" w:rsidRPr="00EF6392">
        <w:rPr>
          <w:sz w:val="24"/>
        </w:rPr>
        <w:t>возрастными</w:t>
      </w:r>
      <w:r w:rsidR="00406176" w:rsidRPr="00EF6392">
        <w:rPr>
          <w:spacing w:val="-5"/>
          <w:sz w:val="24"/>
        </w:rPr>
        <w:t xml:space="preserve"> </w:t>
      </w:r>
      <w:r w:rsidR="00406176" w:rsidRPr="00EF6392">
        <w:rPr>
          <w:sz w:val="24"/>
        </w:rPr>
        <w:t>и</w:t>
      </w:r>
      <w:r w:rsidR="00406176" w:rsidRPr="00EF6392">
        <w:rPr>
          <w:spacing w:val="-5"/>
          <w:sz w:val="24"/>
        </w:rPr>
        <w:t xml:space="preserve"> </w:t>
      </w:r>
      <w:r w:rsidR="00406176" w:rsidRPr="00EF6392">
        <w:rPr>
          <w:sz w:val="24"/>
        </w:rPr>
        <w:t>индивидуальными особенностями и требованием ФОП ДО.</w:t>
      </w:r>
      <w:proofErr w:type="gramEnd"/>
    </w:p>
    <w:p w:rsidR="00F60D73" w:rsidRPr="00EF6392" w:rsidRDefault="006776C5" w:rsidP="00A755D5">
      <w:pPr>
        <w:pStyle w:val="a9"/>
        <w:tabs>
          <w:tab w:val="left" w:pos="0"/>
        </w:tabs>
        <w:spacing w:before="310"/>
        <w:ind w:left="0" w:right="141" w:firstLine="0"/>
        <w:rPr>
          <w:sz w:val="24"/>
          <w:szCs w:val="24"/>
        </w:rPr>
      </w:pPr>
      <w:r>
        <w:rPr>
          <w:sz w:val="24"/>
          <w:szCs w:val="24"/>
        </w:rPr>
        <w:t>Так же</w:t>
      </w:r>
      <w:r w:rsidR="00F60D73" w:rsidRPr="00EF6392">
        <w:rPr>
          <w:sz w:val="24"/>
          <w:szCs w:val="24"/>
        </w:rPr>
        <w:t xml:space="preserve"> велась работа над повышением уровня</w:t>
      </w:r>
      <w:r w:rsidR="00F60D73" w:rsidRPr="00EF6392">
        <w:rPr>
          <w:spacing w:val="-11"/>
          <w:sz w:val="24"/>
          <w:szCs w:val="24"/>
        </w:rPr>
        <w:t xml:space="preserve"> </w:t>
      </w:r>
      <w:r w:rsidR="00F60D73" w:rsidRPr="00EF6392">
        <w:rPr>
          <w:sz w:val="24"/>
          <w:szCs w:val="24"/>
        </w:rPr>
        <w:t>профессиональной</w:t>
      </w:r>
      <w:r w:rsidR="00F60D73" w:rsidRPr="00EF6392">
        <w:rPr>
          <w:spacing w:val="-8"/>
          <w:sz w:val="24"/>
          <w:szCs w:val="24"/>
        </w:rPr>
        <w:t xml:space="preserve"> </w:t>
      </w:r>
      <w:r w:rsidR="00F60D73" w:rsidRPr="00EF6392">
        <w:rPr>
          <w:sz w:val="24"/>
          <w:szCs w:val="24"/>
        </w:rPr>
        <w:t>компетенции</w:t>
      </w:r>
      <w:r w:rsidR="00F60D73" w:rsidRPr="00EF6392">
        <w:rPr>
          <w:spacing w:val="-14"/>
          <w:sz w:val="24"/>
          <w:szCs w:val="24"/>
        </w:rPr>
        <w:t xml:space="preserve"> </w:t>
      </w:r>
      <w:r w:rsidR="00F60D73" w:rsidRPr="00EF6392">
        <w:rPr>
          <w:sz w:val="24"/>
          <w:szCs w:val="24"/>
        </w:rPr>
        <w:t>педагогов в вопросах применения федеральной образовательной программы</w:t>
      </w:r>
      <w:r w:rsidR="00F60D73" w:rsidRPr="00EF6392">
        <w:rPr>
          <w:spacing w:val="-8"/>
          <w:sz w:val="24"/>
          <w:szCs w:val="24"/>
        </w:rPr>
        <w:t xml:space="preserve"> </w:t>
      </w:r>
      <w:r w:rsidR="00F60D73" w:rsidRPr="00EF6392">
        <w:rPr>
          <w:sz w:val="24"/>
          <w:szCs w:val="24"/>
        </w:rPr>
        <w:t>дошкольного</w:t>
      </w:r>
      <w:r w:rsidR="00F60D73" w:rsidRPr="00EF6392">
        <w:rPr>
          <w:spacing w:val="-9"/>
          <w:sz w:val="24"/>
          <w:szCs w:val="24"/>
        </w:rPr>
        <w:t xml:space="preserve"> </w:t>
      </w:r>
      <w:r w:rsidR="00F60D73" w:rsidRPr="00EF6392">
        <w:rPr>
          <w:sz w:val="24"/>
          <w:szCs w:val="24"/>
        </w:rPr>
        <w:t xml:space="preserve">образования  через использование активных форм методической работы: обучающие семинары, </w:t>
      </w:r>
      <w:proofErr w:type="spellStart"/>
      <w:r w:rsidR="00F60D73" w:rsidRPr="00EF6392">
        <w:rPr>
          <w:sz w:val="24"/>
          <w:szCs w:val="24"/>
        </w:rPr>
        <w:t>вебинары</w:t>
      </w:r>
      <w:proofErr w:type="spellEnd"/>
      <w:r w:rsidR="00F60D73" w:rsidRPr="00EF6392">
        <w:rPr>
          <w:sz w:val="24"/>
          <w:szCs w:val="24"/>
        </w:rPr>
        <w:t xml:space="preserve">, открытые </w:t>
      </w:r>
      <w:r w:rsidR="00F60D73" w:rsidRPr="00EF6392">
        <w:rPr>
          <w:spacing w:val="-2"/>
          <w:sz w:val="24"/>
          <w:szCs w:val="24"/>
        </w:rPr>
        <w:t xml:space="preserve">просмотры занятий, мастер-классы. </w:t>
      </w:r>
    </w:p>
    <w:p w:rsidR="00F60D73" w:rsidRPr="00EF6392" w:rsidRDefault="001D0EF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Вывод:  годовой план был выполнен в полном объёме и на хорошем уровне.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F6392">
        <w:rPr>
          <w:rFonts w:ascii="Times New Roman" w:hAnsi="Times New Roman" w:cs="Times New Roman"/>
          <w:sz w:val="24"/>
          <w:szCs w:val="24"/>
          <w:u w:val="single"/>
        </w:rPr>
        <w:t>3.2.</w:t>
      </w:r>
      <w:r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результатов методической работы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 </w:t>
      </w:r>
      <w:r w:rsidR="00A9738D">
        <w:rPr>
          <w:rFonts w:ascii="Times New Roman" w:eastAsia="Times New Roman" w:hAnsi="Times New Roman" w:cs="Times New Roman"/>
          <w:sz w:val="24"/>
          <w:szCs w:val="24"/>
        </w:rPr>
        <w:t>В 2024– 2025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   содержание образовательного процесса определялось</w:t>
      </w:r>
      <w:r w:rsidR="00F60D73" w:rsidRPr="00EF6392">
        <w:rPr>
          <w:rFonts w:ascii="Times New Roman" w:hAnsi="Times New Roman" w:cs="Times New Roman"/>
          <w:sz w:val="24"/>
          <w:szCs w:val="24"/>
        </w:rPr>
        <w:t xml:space="preserve"> ОП</w:t>
      </w:r>
      <w:r w:rsidR="00F60D73" w:rsidRPr="00EF639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gramStart"/>
      <w:r w:rsidR="00F60D73" w:rsidRPr="00EF6392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F60D73"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gramStart"/>
      <w:r w:rsidR="00F60D73" w:rsidRPr="00EF639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F60D73" w:rsidRPr="00EF639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60D73" w:rsidRPr="00EF6392">
        <w:rPr>
          <w:rFonts w:ascii="Times New Roman" w:hAnsi="Times New Roman" w:cs="Times New Roman"/>
          <w:sz w:val="24"/>
          <w:szCs w:val="24"/>
        </w:rPr>
        <w:t>учетом</w:t>
      </w:r>
      <w:r w:rsidR="00F60D73"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F60D73" w:rsidRPr="00EF6392">
        <w:rPr>
          <w:rFonts w:ascii="Times New Roman" w:hAnsi="Times New Roman" w:cs="Times New Roman"/>
          <w:sz w:val="24"/>
          <w:szCs w:val="24"/>
        </w:rPr>
        <w:t>изменений,</w:t>
      </w:r>
      <w:r w:rsidR="00F60D73" w:rsidRPr="00EF639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F60D73" w:rsidRPr="00EF6392">
        <w:rPr>
          <w:rFonts w:ascii="Times New Roman" w:hAnsi="Times New Roman" w:cs="Times New Roman"/>
          <w:sz w:val="24"/>
          <w:szCs w:val="24"/>
        </w:rPr>
        <w:t>внесенных</w:t>
      </w:r>
      <w:r w:rsidR="00F60D73"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F60D73" w:rsidRPr="00EF6392">
        <w:rPr>
          <w:rFonts w:ascii="Times New Roman" w:hAnsi="Times New Roman" w:cs="Times New Roman"/>
          <w:sz w:val="24"/>
          <w:szCs w:val="24"/>
        </w:rPr>
        <w:t>в</w:t>
      </w:r>
      <w:r w:rsidR="00F60D73" w:rsidRPr="00EF639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F60D73" w:rsidRPr="00EF6392">
        <w:rPr>
          <w:rFonts w:ascii="Times New Roman" w:hAnsi="Times New Roman" w:cs="Times New Roman"/>
          <w:sz w:val="24"/>
          <w:szCs w:val="24"/>
        </w:rPr>
        <w:t>соответствии</w:t>
      </w:r>
      <w:r w:rsidR="00F60D73" w:rsidRPr="00EF639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F60D73" w:rsidRPr="00EF6392">
        <w:rPr>
          <w:rFonts w:ascii="Times New Roman" w:hAnsi="Times New Roman" w:cs="Times New Roman"/>
          <w:sz w:val="24"/>
          <w:szCs w:val="24"/>
        </w:rPr>
        <w:t>с</w:t>
      </w:r>
      <w:r w:rsidR="00F60D73"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F60D73" w:rsidRPr="00EF6392">
        <w:rPr>
          <w:rFonts w:ascii="Times New Roman" w:hAnsi="Times New Roman" w:cs="Times New Roman"/>
          <w:sz w:val="24"/>
          <w:szCs w:val="24"/>
        </w:rPr>
        <w:t>требованиями</w:t>
      </w:r>
      <w:r w:rsidR="00F60D73"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F60D73" w:rsidRPr="00EF6392">
        <w:rPr>
          <w:rFonts w:ascii="Times New Roman" w:hAnsi="Times New Roman" w:cs="Times New Roman"/>
          <w:sz w:val="24"/>
          <w:szCs w:val="24"/>
        </w:rPr>
        <w:t>Федеральной образовательной программы дошкольного образования,</w:t>
      </w:r>
      <w:r w:rsidR="00F60D73" w:rsidRPr="00EF63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нормативными документами.  Деятельность дошкольной группы была направлена на обеспечение непрерывного, всестороннего и своевременного развития каждого ребёнка, на его позитивную социализацию, развитие его творческих способностей.  Организация учебно-воспитательного процесса строилась педагогически обоснованным  выбором  программы, технологий, обеспечивающих получение образования, соответствующего государственным стандартам. 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  <w:u w:val="single"/>
        </w:rPr>
        <w:t>3.3.</w:t>
      </w:r>
      <w:r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роботы с родителями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Pr="00EF6392">
        <w:rPr>
          <w:rFonts w:ascii="Times New Roman" w:eastAsia="Times New Roman" w:hAnsi="Times New Roman" w:cs="Times New Roman"/>
          <w:sz w:val="24"/>
          <w:szCs w:val="24"/>
        </w:rPr>
        <w:t>Работа с родителями в дошкольной группе строилась в соответствии со ст. 18  Закона РФ «Об образовании» по основным  направлениям (физическом, познавательном,  речевом, социально – коммуникативном, художественно – эстетическом)   развития личности ребёнка.</w:t>
      </w:r>
      <w:proofErr w:type="gramEnd"/>
    </w:p>
    <w:p w:rsidR="006776C5" w:rsidRDefault="006776C5" w:rsidP="00A755D5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776C5" w:rsidRDefault="006776C5" w:rsidP="00A755D5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формы взаимодействия с семьями воспитанников</w:t>
      </w:r>
    </w:p>
    <w:tbl>
      <w:tblPr>
        <w:tblW w:w="0" w:type="auto"/>
        <w:tblInd w:w="-35" w:type="dxa"/>
        <w:tblLayout w:type="fixed"/>
        <w:tblLook w:val="0000"/>
      </w:tblPr>
      <w:tblGrid>
        <w:gridCol w:w="2660"/>
        <w:gridCol w:w="2977"/>
        <w:gridCol w:w="4003"/>
      </w:tblGrid>
      <w:tr w:rsidR="001D0EF5" w:rsidRPr="00EF6392" w:rsidTr="009B62D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Форма взаимодействия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Цель 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Виды взаимодействия</w:t>
            </w:r>
          </w:p>
        </w:tc>
      </w:tr>
      <w:tr w:rsidR="001D0EF5" w:rsidRPr="00EF6392" w:rsidTr="009B62D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EF6392" w:rsidRDefault="00E17C86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1D0EF5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заимопознание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Разностороннее знакомство педагогов с семьями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Встречи</w:t>
            </w:r>
          </w:p>
          <w:p w:rsidR="001D0EF5" w:rsidRPr="00EF6392" w:rsidRDefault="001D0EF5" w:rsidP="00A755D5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Собрания</w:t>
            </w:r>
          </w:p>
          <w:p w:rsidR="001D0EF5" w:rsidRPr="00EF6392" w:rsidRDefault="001D0EF5" w:rsidP="00A755D5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</w:t>
            </w:r>
          </w:p>
          <w:p w:rsidR="001D0EF5" w:rsidRPr="00EF6392" w:rsidRDefault="001D0EF5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0EF5" w:rsidRPr="00EF6392" w:rsidTr="009B62D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EF6392" w:rsidRDefault="00E17C86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1D0EF5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заимообщение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информацией о психологических и индивидуальных особенностях детей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и групповые консультации</w:t>
            </w:r>
          </w:p>
          <w:p w:rsidR="001D0EF5" w:rsidRPr="00EF6392" w:rsidRDefault="001D0EF5" w:rsidP="00A755D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Родительские собрания</w:t>
            </w:r>
          </w:p>
          <w:p w:rsidR="001D0EF5" w:rsidRPr="00EF6392" w:rsidRDefault="001D0EF5" w:rsidP="00A755D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информационных стендов</w:t>
            </w:r>
          </w:p>
          <w:p w:rsidR="001D0EF5" w:rsidRPr="00EF6392" w:rsidRDefault="001D0EF5" w:rsidP="00A755D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выставок детского творчества</w:t>
            </w:r>
          </w:p>
          <w:p w:rsidR="001D0EF5" w:rsidRPr="00EF6392" w:rsidRDefault="001D0EF5" w:rsidP="00A755D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0EF5" w:rsidRPr="00EF6392" w:rsidTr="009B62D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непрерывное образование взрослых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Просвещение родителей по вопросам развития ребёнка, обучение способам взаимодействия с детьми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  <w:p w:rsidR="001D0EF5" w:rsidRPr="00EF6392" w:rsidRDefault="001D0EF5" w:rsidP="00A755D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Практикумы</w:t>
            </w:r>
          </w:p>
          <w:p w:rsidR="001D0EF5" w:rsidRPr="00EF6392" w:rsidRDefault="001D0EF5" w:rsidP="00A755D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Тренинги</w:t>
            </w:r>
          </w:p>
          <w:p w:rsidR="001D0EF5" w:rsidRPr="00EF6392" w:rsidRDefault="001D0EF5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0EF5" w:rsidRPr="00EF6392" w:rsidTr="009B62D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социальных связей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к конкурсам</w:t>
            </w:r>
          </w:p>
          <w:p w:rsidR="001D0EF5" w:rsidRPr="00EF6392" w:rsidRDefault="001D0EF5" w:rsidP="00A755D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к участию в праздниках</w:t>
            </w:r>
          </w:p>
          <w:p w:rsidR="001D0EF5" w:rsidRPr="00EF6392" w:rsidRDefault="001D0EF5" w:rsidP="00A755D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к участию в детской исследовательской и проектной деятельности</w:t>
            </w:r>
          </w:p>
        </w:tc>
      </w:tr>
    </w:tbl>
    <w:p w:rsidR="001D0EF5" w:rsidRPr="00EF6392" w:rsidRDefault="001D0EF5" w:rsidP="00A755D5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0EF5" w:rsidRPr="00EF6392" w:rsidRDefault="001D0EF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A9738D">
        <w:rPr>
          <w:rFonts w:ascii="Times New Roman" w:eastAsia="Times New Roman" w:hAnsi="Times New Roman" w:cs="Times New Roman"/>
          <w:sz w:val="24"/>
          <w:szCs w:val="24"/>
        </w:rPr>
        <w:t>В 2024 -2025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 работе с семьёй уделялось достаточно внимания.  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Было проведено два  родительских собрания (в начале и конце учебного года). Не менее важным направлением в работе дошкольного учреждения было сотрудничество дошкольной группы с семьёй по вопросам приобщения семей к здоровому образу жизни. На  родительских собраниях раскрывались вопросы физического развития и здоровья детей. В течение года постоянно  оформлялась выставка детских рисунков и поделок.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 Положительно то, что позиция родителей  к процессу обучения изменилась к лучшему. О чём свидетельствует  их степень активности участия в жизнедеятельности дошкольной группы. Родители воспитанников с удовольствием  откликались на все мероприятия дошкольной группы.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  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Результат</w:t>
      </w:r>
      <w:r w:rsidR="00A12111">
        <w:rPr>
          <w:rFonts w:ascii="Times New Roman" w:eastAsia="Times New Roman" w:hAnsi="Times New Roman" w:cs="Times New Roman"/>
          <w:sz w:val="24"/>
          <w:szCs w:val="24"/>
        </w:rPr>
        <w:t>ы анкетирование показали, что 100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% родителей  удовлетворены работой дошкольной группы и воспитанием своих детей. Существенно то, что большинство родителей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lastRenderedPageBreak/>
        <w:t>объективно оценивают степень своего участия в образовательном процессе и выражают желание активно сотрудничать с дошкольной группой.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>ВЫВОД: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 Совместная   работа с родителями, укрепила сотрудничество дошкольной группы и семьи, а также помогла добиться положительных результатов в развитии каждого ребёнка.  Необходимо  продолжать совершенствовать социальное партнёрство семьи и дошкольной группы, используя разные современные формы работы.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F6392">
        <w:rPr>
          <w:rFonts w:ascii="Times New Roman" w:hAnsi="Times New Roman" w:cs="Times New Roman"/>
          <w:sz w:val="24"/>
          <w:szCs w:val="24"/>
          <w:u w:val="single"/>
        </w:rPr>
        <w:t>3.4.</w:t>
      </w:r>
      <w:r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Оценка работы с социумом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В дошкольной группе ведётся активная работа по взаимодействию с сельской библиотекой</w:t>
      </w:r>
      <w:r w:rsidRPr="00EF6392">
        <w:rPr>
          <w:rFonts w:ascii="Times New Roman" w:hAnsi="Times New Roman" w:cs="Times New Roman"/>
          <w:sz w:val="24"/>
          <w:szCs w:val="24"/>
        </w:rPr>
        <w:t xml:space="preserve">, музеем  П.П. </w:t>
      </w:r>
      <w:proofErr w:type="spellStart"/>
      <w:r w:rsidRPr="00EF6392">
        <w:rPr>
          <w:rFonts w:ascii="Times New Roman" w:hAnsi="Times New Roman" w:cs="Times New Roman"/>
          <w:sz w:val="24"/>
          <w:szCs w:val="24"/>
        </w:rPr>
        <w:t>Семенова-Тя</w:t>
      </w:r>
      <w:proofErr w:type="gramStart"/>
      <w:r w:rsidRPr="00EF639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EF6392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EF63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392">
        <w:rPr>
          <w:rFonts w:ascii="Times New Roman" w:hAnsi="Times New Roman" w:cs="Times New Roman"/>
          <w:sz w:val="24"/>
          <w:szCs w:val="24"/>
        </w:rPr>
        <w:t>Шанского</w:t>
      </w:r>
      <w:proofErr w:type="spellEnd"/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, которая направлена на обеспечение комплекса условий  развития детей, их познавательно - речевой сферы, расширения социальных контактов. 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>ВЫВОД: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  Работа с социальными институтами детства обогащает образовательный процесс дошкольной группы  и  вносит неизгладимый вклад в развитие личности воспитанников.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F6392">
        <w:rPr>
          <w:rFonts w:ascii="Times New Roman" w:hAnsi="Times New Roman" w:cs="Times New Roman"/>
          <w:sz w:val="24"/>
          <w:szCs w:val="24"/>
          <w:u w:val="single"/>
        </w:rPr>
        <w:t>3.5.</w:t>
      </w:r>
      <w:r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работы по преемственности со школой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Работа по преемственности со школой строилась с целью регулирования взаимоотношений в процессе сотрудничества и преемственности в обучении и воспитании детей. 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В итоговом году работа со школой строилась по направлениям: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1. Орган</w:t>
      </w:r>
      <w:r w:rsidR="006C50F0" w:rsidRPr="00EF6392">
        <w:rPr>
          <w:rFonts w:ascii="Times New Roman" w:eastAsia="Times New Roman" w:hAnsi="Times New Roman" w:cs="Times New Roman"/>
          <w:sz w:val="24"/>
          <w:szCs w:val="24"/>
        </w:rPr>
        <w:t>изационно – методическая работа.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2. Работа с родите</w:t>
      </w:r>
      <w:r w:rsidRPr="00EF6392">
        <w:rPr>
          <w:rFonts w:ascii="Times New Roman" w:hAnsi="Times New Roman" w:cs="Times New Roman"/>
          <w:sz w:val="24"/>
          <w:szCs w:val="24"/>
        </w:rPr>
        <w:t>лями (</w:t>
      </w:r>
      <w:proofErr w:type="spellStart"/>
      <w:r w:rsidRPr="00EF6392">
        <w:rPr>
          <w:rFonts w:ascii="Times New Roman" w:hAnsi="Times New Roman" w:cs="Times New Roman"/>
          <w:sz w:val="24"/>
          <w:szCs w:val="24"/>
        </w:rPr>
        <w:t>р</w:t>
      </w:r>
      <w:r w:rsidR="00A12111">
        <w:rPr>
          <w:rFonts w:ascii="Times New Roman" w:eastAsia="Times New Roman" w:hAnsi="Times New Roman" w:cs="Times New Roman"/>
          <w:sz w:val="24"/>
          <w:szCs w:val="24"/>
        </w:rPr>
        <w:t>одител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ское</w:t>
      </w:r>
      <w:proofErr w:type="spellEnd"/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собрание; консультации; собрание родителей будущих первоклассников).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3. Работа по обеспечению взаимодействия детей младшего школьного и дошкольного возраста (экскурсии детей в классы школу);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>Вывод: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 Итоговая  работа по сотрудничеству и преемственности школы и дошкольной группы  соответствует  должному  уровню.  Она выполняется строго по плану и обеспечивает необходимые условия для максимального развития детей</w:t>
      </w:r>
      <w:r w:rsidRPr="00EF6392">
        <w:rPr>
          <w:rFonts w:ascii="Times New Roman" w:hAnsi="Times New Roman" w:cs="Times New Roman"/>
          <w:sz w:val="24"/>
          <w:szCs w:val="24"/>
        </w:rPr>
        <w:t>.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F6392">
        <w:rPr>
          <w:rFonts w:ascii="Times New Roman" w:hAnsi="Times New Roman" w:cs="Times New Roman"/>
          <w:sz w:val="24"/>
          <w:szCs w:val="24"/>
          <w:u w:val="single"/>
        </w:rPr>
        <w:t>3.6.Прохождение аттестации педагога</w:t>
      </w:r>
    </w:p>
    <w:tbl>
      <w:tblPr>
        <w:tblW w:w="0" w:type="auto"/>
        <w:tblInd w:w="-40" w:type="dxa"/>
        <w:tblLayout w:type="fixed"/>
        <w:tblLook w:val="0000"/>
      </w:tblPr>
      <w:tblGrid>
        <w:gridCol w:w="3190"/>
        <w:gridCol w:w="3188"/>
        <w:gridCol w:w="3273"/>
      </w:tblGrid>
      <w:tr w:rsidR="00351EE4" w:rsidRPr="00EF6392" w:rsidTr="00F713E2">
        <w:trPr>
          <w:trHeight w:val="1048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1EE4" w:rsidRPr="00EF6392" w:rsidRDefault="00351EE4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Разновозрастная группа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1EE4" w:rsidRPr="00EF6392" w:rsidRDefault="00351EE4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педагогов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1EE4" w:rsidRPr="00EF6392" w:rsidRDefault="00351EE4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Квалификационная            категория</w:t>
            </w:r>
          </w:p>
          <w:p w:rsidR="00351EE4" w:rsidRPr="00EF6392" w:rsidRDefault="00351EE4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1EE4" w:rsidRPr="00EF6392" w:rsidTr="00F713E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1EE4" w:rsidRPr="00EF6392" w:rsidRDefault="00351EE4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От 3 до 7 лет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1EE4" w:rsidRPr="00EF6392" w:rsidRDefault="00351EE4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Гукова Л.А.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1EE4" w:rsidRPr="00EF6392" w:rsidRDefault="00351EE4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</w:tbl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Итоги мониторингов, диагностики детей, повышение квалификации  педагога дошкольной группы  показывают, что в</w:t>
      </w:r>
      <w:r w:rsidR="00406176">
        <w:rPr>
          <w:rFonts w:ascii="Times New Roman" w:eastAsia="Times New Roman" w:hAnsi="Times New Roman" w:cs="Times New Roman"/>
          <w:sz w:val="24"/>
          <w:szCs w:val="24"/>
        </w:rPr>
        <w:t xml:space="preserve"> целом результаты работы за 2024 – 2025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учебный год удовлетворительные. Таким образом, мы считаем, что основные направления  этого учебного года являются выполненными.</w:t>
      </w:r>
    </w:p>
    <w:p w:rsidR="00D05DC4" w:rsidRPr="00EF6392" w:rsidRDefault="00D05DC4" w:rsidP="00A755D5">
      <w:pPr>
        <w:pStyle w:val="3"/>
        <w:spacing w:before="70"/>
        <w:ind w:left="0"/>
        <w:rPr>
          <w:sz w:val="24"/>
          <w:szCs w:val="24"/>
        </w:rPr>
      </w:pPr>
    </w:p>
    <w:p w:rsidR="006C50F0" w:rsidRPr="00EF6392" w:rsidRDefault="006C50F0" w:rsidP="00A755D5">
      <w:pPr>
        <w:pStyle w:val="3"/>
        <w:spacing w:before="70"/>
        <w:ind w:left="0"/>
        <w:rPr>
          <w:sz w:val="24"/>
          <w:szCs w:val="24"/>
        </w:rPr>
      </w:pPr>
      <w:r w:rsidRPr="00EF6392">
        <w:rPr>
          <w:sz w:val="24"/>
          <w:szCs w:val="24"/>
        </w:rPr>
        <w:t>Годовой</w:t>
      </w:r>
      <w:r w:rsidRPr="00EF6392">
        <w:rPr>
          <w:spacing w:val="-11"/>
          <w:sz w:val="24"/>
          <w:szCs w:val="24"/>
        </w:rPr>
        <w:t xml:space="preserve"> </w:t>
      </w:r>
      <w:r w:rsidRPr="00EF6392">
        <w:rPr>
          <w:sz w:val="24"/>
          <w:szCs w:val="24"/>
        </w:rPr>
        <w:t>план</w:t>
      </w:r>
      <w:r w:rsidRPr="00EF6392">
        <w:rPr>
          <w:spacing w:val="-14"/>
          <w:sz w:val="24"/>
          <w:szCs w:val="24"/>
        </w:rPr>
        <w:t xml:space="preserve"> </w:t>
      </w:r>
      <w:r w:rsidRPr="00EF6392">
        <w:rPr>
          <w:spacing w:val="-16"/>
          <w:sz w:val="24"/>
          <w:szCs w:val="24"/>
        </w:rPr>
        <w:t xml:space="preserve"> </w:t>
      </w:r>
      <w:r w:rsidRPr="00EF6392">
        <w:rPr>
          <w:sz w:val="24"/>
          <w:szCs w:val="24"/>
        </w:rPr>
        <w:t>составлен</w:t>
      </w:r>
      <w:r w:rsidRPr="00EF6392">
        <w:rPr>
          <w:spacing w:val="-13"/>
          <w:sz w:val="24"/>
          <w:szCs w:val="24"/>
        </w:rPr>
        <w:t xml:space="preserve"> </w:t>
      </w:r>
      <w:r w:rsidRPr="00EF6392">
        <w:rPr>
          <w:sz w:val="24"/>
          <w:szCs w:val="24"/>
        </w:rPr>
        <w:t>в</w:t>
      </w:r>
      <w:r w:rsidRPr="00EF6392">
        <w:rPr>
          <w:spacing w:val="-14"/>
          <w:sz w:val="24"/>
          <w:szCs w:val="24"/>
        </w:rPr>
        <w:t xml:space="preserve"> </w:t>
      </w:r>
      <w:r w:rsidRPr="00EF6392">
        <w:rPr>
          <w:sz w:val="24"/>
          <w:szCs w:val="24"/>
        </w:rPr>
        <w:t>соответствии</w:t>
      </w:r>
      <w:r w:rsidRPr="00EF6392">
        <w:rPr>
          <w:spacing w:val="-13"/>
          <w:sz w:val="24"/>
          <w:szCs w:val="24"/>
        </w:rPr>
        <w:t xml:space="preserve"> </w:t>
      </w:r>
      <w:proofErr w:type="gramStart"/>
      <w:r w:rsidRPr="00EF6392">
        <w:rPr>
          <w:spacing w:val="-10"/>
          <w:sz w:val="24"/>
          <w:szCs w:val="24"/>
        </w:rPr>
        <w:t>с</w:t>
      </w:r>
      <w:proofErr w:type="gramEnd"/>
    </w:p>
    <w:p w:rsidR="006C50F0" w:rsidRPr="00EF6392" w:rsidRDefault="006C50F0" w:rsidP="00A755D5">
      <w:pPr>
        <w:pStyle w:val="a5"/>
        <w:spacing w:before="86"/>
        <w:rPr>
          <w:rFonts w:ascii="Times New Roman" w:hAnsi="Times New Roman" w:cs="Times New Roman"/>
          <w:b/>
          <w:sz w:val="24"/>
        </w:rPr>
      </w:pPr>
    </w:p>
    <w:p w:rsidR="006C50F0" w:rsidRPr="00EF6392" w:rsidRDefault="006C50F0" w:rsidP="006776C5">
      <w:pPr>
        <w:pStyle w:val="a9"/>
        <w:numPr>
          <w:ilvl w:val="0"/>
          <w:numId w:val="9"/>
        </w:numPr>
        <w:spacing w:before="0"/>
        <w:ind w:left="0" w:firstLine="0"/>
        <w:rPr>
          <w:sz w:val="24"/>
          <w:szCs w:val="24"/>
        </w:rPr>
      </w:pPr>
      <w:r w:rsidRPr="00EF6392">
        <w:rPr>
          <w:sz w:val="24"/>
          <w:szCs w:val="24"/>
        </w:rPr>
        <w:lastRenderedPageBreak/>
        <w:t>Федеральным</w:t>
      </w:r>
      <w:r w:rsidRPr="00EF6392">
        <w:rPr>
          <w:spacing w:val="-10"/>
          <w:sz w:val="24"/>
          <w:szCs w:val="24"/>
        </w:rPr>
        <w:t xml:space="preserve"> </w:t>
      </w:r>
      <w:r w:rsidRPr="00EF6392">
        <w:rPr>
          <w:sz w:val="24"/>
          <w:szCs w:val="24"/>
        </w:rPr>
        <w:t>законом</w:t>
      </w:r>
      <w:r w:rsidRPr="00EF6392">
        <w:rPr>
          <w:spacing w:val="-7"/>
          <w:sz w:val="24"/>
          <w:szCs w:val="24"/>
        </w:rPr>
        <w:t xml:space="preserve"> </w:t>
      </w:r>
      <w:r w:rsidRPr="00EF6392">
        <w:rPr>
          <w:sz w:val="24"/>
          <w:szCs w:val="24"/>
        </w:rPr>
        <w:t>«Об</w:t>
      </w:r>
      <w:r w:rsidRPr="00EF6392">
        <w:rPr>
          <w:spacing w:val="-6"/>
          <w:sz w:val="24"/>
          <w:szCs w:val="24"/>
        </w:rPr>
        <w:t xml:space="preserve"> </w:t>
      </w:r>
      <w:r w:rsidRPr="00EF6392">
        <w:rPr>
          <w:sz w:val="24"/>
          <w:szCs w:val="24"/>
        </w:rPr>
        <w:t>образовании</w:t>
      </w:r>
      <w:r w:rsidRPr="00EF6392">
        <w:rPr>
          <w:spacing w:val="-7"/>
          <w:sz w:val="24"/>
          <w:szCs w:val="24"/>
        </w:rPr>
        <w:t xml:space="preserve"> </w:t>
      </w:r>
      <w:r w:rsidRPr="00EF6392">
        <w:rPr>
          <w:sz w:val="24"/>
          <w:szCs w:val="24"/>
        </w:rPr>
        <w:t>в</w:t>
      </w:r>
      <w:r w:rsidRPr="00EF6392">
        <w:rPr>
          <w:spacing w:val="-14"/>
          <w:sz w:val="24"/>
          <w:szCs w:val="24"/>
        </w:rPr>
        <w:t xml:space="preserve"> </w:t>
      </w:r>
      <w:r w:rsidRPr="00EF6392">
        <w:rPr>
          <w:sz w:val="24"/>
          <w:szCs w:val="24"/>
        </w:rPr>
        <w:t>Российской</w:t>
      </w:r>
      <w:r w:rsidRPr="00EF6392">
        <w:rPr>
          <w:spacing w:val="-7"/>
          <w:sz w:val="24"/>
          <w:szCs w:val="24"/>
        </w:rPr>
        <w:t xml:space="preserve"> </w:t>
      </w:r>
      <w:r w:rsidRPr="00EF6392">
        <w:rPr>
          <w:sz w:val="24"/>
          <w:szCs w:val="24"/>
        </w:rPr>
        <w:t>Федерации»</w:t>
      </w:r>
      <w:r w:rsidRPr="00EF6392">
        <w:rPr>
          <w:spacing w:val="-16"/>
          <w:sz w:val="24"/>
          <w:szCs w:val="24"/>
        </w:rPr>
        <w:t xml:space="preserve"> </w:t>
      </w:r>
      <w:r w:rsidRPr="00EF6392">
        <w:rPr>
          <w:sz w:val="24"/>
          <w:szCs w:val="24"/>
        </w:rPr>
        <w:t>(от</w:t>
      </w:r>
      <w:r w:rsidRPr="00EF6392">
        <w:rPr>
          <w:spacing w:val="-13"/>
          <w:sz w:val="24"/>
          <w:szCs w:val="24"/>
        </w:rPr>
        <w:t xml:space="preserve"> </w:t>
      </w:r>
      <w:r w:rsidRPr="00EF6392">
        <w:rPr>
          <w:sz w:val="24"/>
          <w:szCs w:val="24"/>
        </w:rPr>
        <w:t>29.12.2012</w:t>
      </w:r>
      <w:r w:rsidRPr="00EF6392">
        <w:rPr>
          <w:spacing w:val="-3"/>
          <w:sz w:val="24"/>
          <w:szCs w:val="24"/>
        </w:rPr>
        <w:t xml:space="preserve"> </w:t>
      </w:r>
      <w:r w:rsidRPr="00EF6392">
        <w:rPr>
          <w:sz w:val="24"/>
          <w:szCs w:val="24"/>
        </w:rPr>
        <w:t>года</w:t>
      </w:r>
      <w:r w:rsidRPr="00EF6392">
        <w:rPr>
          <w:spacing w:val="-12"/>
          <w:sz w:val="24"/>
          <w:szCs w:val="24"/>
        </w:rPr>
        <w:t xml:space="preserve"> </w:t>
      </w:r>
      <w:r w:rsidRPr="00EF6392">
        <w:rPr>
          <w:sz w:val="24"/>
          <w:szCs w:val="24"/>
        </w:rPr>
        <w:t>№</w:t>
      </w:r>
      <w:r w:rsidRPr="00EF6392">
        <w:rPr>
          <w:spacing w:val="-13"/>
          <w:sz w:val="24"/>
          <w:szCs w:val="24"/>
        </w:rPr>
        <w:t xml:space="preserve"> </w:t>
      </w:r>
      <w:r w:rsidRPr="00EF6392">
        <w:rPr>
          <w:sz w:val="24"/>
          <w:szCs w:val="24"/>
        </w:rPr>
        <w:t>273-</w:t>
      </w:r>
      <w:r w:rsidRPr="00EF6392">
        <w:rPr>
          <w:spacing w:val="-5"/>
          <w:sz w:val="24"/>
          <w:szCs w:val="24"/>
        </w:rPr>
        <w:t>ФЗ)</w:t>
      </w:r>
    </w:p>
    <w:p w:rsidR="006C50F0" w:rsidRPr="00EF6392" w:rsidRDefault="006C50F0" w:rsidP="006776C5">
      <w:pPr>
        <w:pStyle w:val="a9"/>
        <w:numPr>
          <w:ilvl w:val="0"/>
          <w:numId w:val="9"/>
        </w:numPr>
        <w:ind w:left="0" w:right="815" w:firstLine="0"/>
        <w:rPr>
          <w:sz w:val="24"/>
          <w:szCs w:val="24"/>
        </w:rPr>
      </w:pPr>
      <w:r w:rsidRPr="00EF6392">
        <w:rPr>
          <w:sz w:val="24"/>
          <w:szCs w:val="24"/>
        </w:rPr>
        <w:t>Федеральным</w:t>
      </w:r>
      <w:r w:rsidRPr="00EF6392">
        <w:rPr>
          <w:spacing w:val="-10"/>
          <w:sz w:val="24"/>
          <w:szCs w:val="24"/>
        </w:rPr>
        <w:t xml:space="preserve"> </w:t>
      </w:r>
      <w:r w:rsidRPr="00EF6392">
        <w:rPr>
          <w:sz w:val="24"/>
          <w:szCs w:val="24"/>
        </w:rPr>
        <w:t>государственным</w:t>
      </w:r>
      <w:r w:rsidRPr="00EF6392">
        <w:rPr>
          <w:spacing w:val="-14"/>
          <w:sz w:val="24"/>
          <w:szCs w:val="24"/>
        </w:rPr>
        <w:t xml:space="preserve"> </w:t>
      </w:r>
      <w:r w:rsidRPr="00EF6392">
        <w:rPr>
          <w:sz w:val="24"/>
          <w:szCs w:val="24"/>
        </w:rPr>
        <w:t>образовательным</w:t>
      </w:r>
      <w:r w:rsidRPr="00EF6392">
        <w:rPr>
          <w:spacing w:val="-10"/>
          <w:sz w:val="24"/>
          <w:szCs w:val="24"/>
        </w:rPr>
        <w:t xml:space="preserve"> </w:t>
      </w:r>
      <w:r w:rsidRPr="00EF6392">
        <w:rPr>
          <w:sz w:val="24"/>
          <w:szCs w:val="24"/>
        </w:rPr>
        <w:t>стандартом</w:t>
      </w:r>
      <w:r w:rsidRPr="00EF6392">
        <w:rPr>
          <w:spacing w:val="-6"/>
          <w:sz w:val="24"/>
          <w:szCs w:val="24"/>
        </w:rPr>
        <w:t xml:space="preserve"> </w:t>
      </w:r>
      <w:r w:rsidRPr="00EF6392">
        <w:rPr>
          <w:sz w:val="24"/>
          <w:szCs w:val="24"/>
        </w:rPr>
        <w:t>дошкольного</w:t>
      </w:r>
      <w:r w:rsidRPr="00EF6392">
        <w:rPr>
          <w:spacing w:val="-16"/>
          <w:sz w:val="24"/>
          <w:szCs w:val="24"/>
        </w:rPr>
        <w:t xml:space="preserve"> </w:t>
      </w:r>
      <w:r w:rsidRPr="00EF6392">
        <w:rPr>
          <w:sz w:val="24"/>
          <w:szCs w:val="24"/>
        </w:rPr>
        <w:t>образования</w:t>
      </w:r>
      <w:r w:rsidRPr="00EF6392">
        <w:rPr>
          <w:spacing w:val="-11"/>
          <w:sz w:val="24"/>
          <w:szCs w:val="24"/>
        </w:rPr>
        <w:t xml:space="preserve"> </w:t>
      </w:r>
      <w:r w:rsidRPr="00EF6392">
        <w:rPr>
          <w:sz w:val="24"/>
          <w:szCs w:val="24"/>
        </w:rPr>
        <w:t>(приказ</w:t>
      </w:r>
      <w:r w:rsidRPr="00EF6392">
        <w:rPr>
          <w:spacing w:val="-12"/>
          <w:sz w:val="24"/>
          <w:szCs w:val="24"/>
        </w:rPr>
        <w:t xml:space="preserve"> </w:t>
      </w:r>
      <w:r w:rsidRPr="00EF6392">
        <w:rPr>
          <w:sz w:val="24"/>
          <w:szCs w:val="24"/>
        </w:rPr>
        <w:t>Министерства образования и науки РФ от 17 октября 2013 г. №1155)</w:t>
      </w:r>
    </w:p>
    <w:p w:rsidR="006C50F0" w:rsidRPr="00EF6392" w:rsidRDefault="006C50F0" w:rsidP="006776C5">
      <w:pPr>
        <w:pStyle w:val="a9"/>
        <w:numPr>
          <w:ilvl w:val="0"/>
          <w:numId w:val="9"/>
        </w:numPr>
        <w:spacing w:before="0"/>
        <w:ind w:left="0" w:right="756" w:firstLine="0"/>
        <w:rPr>
          <w:sz w:val="24"/>
          <w:szCs w:val="24"/>
        </w:rPr>
      </w:pPr>
      <w:r w:rsidRPr="00EF6392">
        <w:rPr>
          <w:sz w:val="24"/>
          <w:szCs w:val="24"/>
        </w:rPr>
        <w:t>Санитарно-эпидемиологическими</w:t>
      </w:r>
      <w:r w:rsidRPr="00EF6392">
        <w:rPr>
          <w:spacing w:val="-8"/>
          <w:sz w:val="24"/>
          <w:szCs w:val="24"/>
        </w:rPr>
        <w:t xml:space="preserve"> </w:t>
      </w:r>
      <w:r w:rsidRPr="00EF6392">
        <w:rPr>
          <w:sz w:val="24"/>
          <w:szCs w:val="24"/>
        </w:rPr>
        <w:t>требованиями</w:t>
      </w:r>
      <w:r w:rsidRPr="00EF6392">
        <w:rPr>
          <w:spacing w:val="-9"/>
          <w:sz w:val="24"/>
          <w:szCs w:val="24"/>
        </w:rPr>
        <w:t xml:space="preserve"> </w:t>
      </w:r>
      <w:r w:rsidRPr="00EF6392">
        <w:rPr>
          <w:sz w:val="24"/>
          <w:szCs w:val="24"/>
        </w:rPr>
        <w:t>к</w:t>
      </w:r>
      <w:r w:rsidRPr="00EF6392">
        <w:rPr>
          <w:spacing w:val="-7"/>
          <w:sz w:val="24"/>
          <w:szCs w:val="24"/>
        </w:rPr>
        <w:t xml:space="preserve"> </w:t>
      </w:r>
      <w:r w:rsidRPr="00EF6392">
        <w:rPr>
          <w:sz w:val="24"/>
          <w:szCs w:val="24"/>
        </w:rPr>
        <w:t>устройству,</w:t>
      </w:r>
      <w:r w:rsidRPr="00EF6392">
        <w:rPr>
          <w:spacing w:val="-7"/>
          <w:sz w:val="24"/>
          <w:szCs w:val="24"/>
        </w:rPr>
        <w:t xml:space="preserve"> </w:t>
      </w:r>
      <w:r w:rsidRPr="00EF6392">
        <w:rPr>
          <w:sz w:val="24"/>
          <w:szCs w:val="24"/>
        </w:rPr>
        <w:t>содержанию</w:t>
      </w:r>
      <w:r w:rsidRPr="00EF6392">
        <w:rPr>
          <w:spacing w:val="-14"/>
          <w:sz w:val="24"/>
          <w:szCs w:val="24"/>
        </w:rPr>
        <w:t xml:space="preserve"> </w:t>
      </w:r>
      <w:r w:rsidRPr="00EF6392">
        <w:rPr>
          <w:sz w:val="24"/>
          <w:szCs w:val="24"/>
        </w:rPr>
        <w:t>и</w:t>
      </w:r>
      <w:r w:rsidRPr="00EF6392">
        <w:rPr>
          <w:spacing w:val="-11"/>
          <w:sz w:val="24"/>
          <w:szCs w:val="24"/>
        </w:rPr>
        <w:t xml:space="preserve"> </w:t>
      </w:r>
      <w:r w:rsidRPr="00EF6392">
        <w:rPr>
          <w:sz w:val="24"/>
          <w:szCs w:val="24"/>
        </w:rPr>
        <w:t>организации</w:t>
      </w:r>
      <w:r w:rsidRPr="00EF6392">
        <w:rPr>
          <w:spacing w:val="-10"/>
          <w:sz w:val="24"/>
          <w:szCs w:val="24"/>
        </w:rPr>
        <w:t xml:space="preserve"> </w:t>
      </w:r>
      <w:r w:rsidRPr="00EF6392">
        <w:rPr>
          <w:sz w:val="24"/>
          <w:szCs w:val="24"/>
        </w:rPr>
        <w:t>режима</w:t>
      </w:r>
      <w:r w:rsidRPr="00EF6392">
        <w:rPr>
          <w:spacing w:val="-9"/>
          <w:sz w:val="24"/>
          <w:szCs w:val="24"/>
        </w:rPr>
        <w:t xml:space="preserve"> </w:t>
      </w:r>
      <w:r w:rsidRPr="00EF6392">
        <w:rPr>
          <w:sz w:val="24"/>
          <w:szCs w:val="24"/>
        </w:rPr>
        <w:t>работы</w:t>
      </w:r>
      <w:r w:rsidRPr="00EF6392">
        <w:rPr>
          <w:spacing w:val="-10"/>
          <w:sz w:val="24"/>
          <w:szCs w:val="24"/>
        </w:rPr>
        <w:t xml:space="preserve"> </w:t>
      </w:r>
      <w:r w:rsidRPr="00EF6392">
        <w:rPr>
          <w:sz w:val="24"/>
          <w:szCs w:val="24"/>
        </w:rPr>
        <w:t>ДОУ (</w:t>
      </w:r>
      <w:proofErr w:type="spellStart"/>
      <w:r w:rsidRPr="00EF6392">
        <w:rPr>
          <w:sz w:val="24"/>
          <w:szCs w:val="24"/>
        </w:rPr>
        <w:t>СанПиН</w:t>
      </w:r>
      <w:proofErr w:type="spellEnd"/>
      <w:r w:rsidRPr="00EF6392">
        <w:rPr>
          <w:sz w:val="24"/>
          <w:szCs w:val="24"/>
        </w:rPr>
        <w:t xml:space="preserve"> 1.2.3685-21)</w:t>
      </w:r>
    </w:p>
    <w:p w:rsidR="006C50F0" w:rsidRPr="00EF6392" w:rsidRDefault="006C50F0" w:rsidP="006776C5">
      <w:pPr>
        <w:pStyle w:val="a9"/>
        <w:numPr>
          <w:ilvl w:val="0"/>
          <w:numId w:val="9"/>
        </w:numPr>
        <w:spacing w:before="0"/>
        <w:ind w:left="0" w:right="824" w:firstLine="0"/>
        <w:rPr>
          <w:sz w:val="24"/>
          <w:szCs w:val="24"/>
        </w:rPr>
      </w:pPr>
      <w:r w:rsidRPr="00EF6392">
        <w:rPr>
          <w:sz w:val="24"/>
          <w:szCs w:val="24"/>
        </w:rPr>
        <w:t>Приказ</w:t>
      </w:r>
      <w:r w:rsidRPr="00EF6392">
        <w:rPr>
          <w:spacing w:val="-4"/>
          <w:sz w:val="24"/>
          <w:szCs w:val="24"/>
        </w:rPr>
        <w:t xml:space="preserve"> </w:t>
      </w:r>
      <w:r w:rsidRPr="00EF6392">
        <w:rPr>
          <w:sz w:val="24"/>
          <w:szCs w:val="24"/>
        </w:rPr>
        <w:t>№</w:t>
      </w:r>
      <w:r w:rsidRPr="00EF6392">
        <w:rPr>
          <w:spacing w:val="-6"/>
          <w:sz w:val="24"/>
          <w:szCs w:val="24"/>
        </w:rPr>
        <w:t xml:space="preserve"> </w:t>
      </w:r>
      <w:r w:rsidRPr="00EF6392">
        <w:rPr>
          <w:sz w:val="24"/>
          <w:szCs w:val="24"/>
        </w:rPr>
        <w:t>1028</w:t>
      </w:r>
      <w:r w:rsidRPr="00EF6392">
        <w:rPr>
          <w:spacing w:val="-5"/>
          <w:sz w:val="24"/>
          <w:szCs w:val="24"/>
        </w:rPr>
        <w:t xml:space="preserve"> </w:t>
      </w:r>
      <w:r w:rsidRPr="00EF6392">
        <w:rPr>
          <w:sz w:val="24"/>
          <w:szCs w:val="24"/>
        </w:rPr>
        <w:t>от</w:t>
      </w:r>
      <w:r w:rsidRPr="00EF6392">
        <w:rPr>
          <w:spacing w:val="-6"/>
          <w:sz w:val="24"/>
          <w:szCs w:val="24"/>
        </w:rPr>
        <w:t xml:space="preserve"> </w:t>
      </w:r>
      <w:r w:rsidRPr="00EF6392">
        <w:rPr>
          <w:sz w:val="24"/>
          <w:szCs w:val="24"/>
        </w:rPr>
        <w:t>25.11.2022</w:t>
      </w:r>
      <w:r w:rsidRPr="00EF6392">
        <w:rPr>
          <w:spacing w:val="-5"/>
          <w:sz w:val="24"/>
          <w:szCs w:val="24"/>
        </w:rPr>
        <w:t xml:space="preserve"> </w:t>
      </w:r>
      <w:r w:rsidRPr="00EF6392">
        <w:rPr>
          <w:sz w:val="24"/>
          <w:szCs w:val="24"/>
        </w:rPr>
        <w:t>г.</w:t>
      </w:r>
      <w:r w:rsidRPr="00EF6392">
        <w:rPr>
          <w:spacing w:val="-1"/>
          <w:sz w:val="24"/>
          <w:szCs w:val="24"/>
        </w:rPr>
        <w:t xml:space="preserve"> </w:t>
      </w:r>
      <w:r w:rsidRPr="00EF6392">
        <w:rPr>
          <w:sz w:val="24"/>
          <w:szCs w:val="24"/>
        </w:rPr>
        <w:t>Министерства</w:t>
      </w:r>
      <w:r w:rsidRPr="00EF6392">
        <w:rPr>
          <w:spacing w:val="-4"/>
          <w:sz w:val="24"/>
          <w:szCs w:val="24"/>
        </w:rPr>
        <w:t xml:space="preserve"> </w:t>
      </w:r>
      <w:r w:rsidRPr="00EF6392">
        <w:rPr>
          <w:sz w:val="24"/>
          <w:szCs w:val="24"/>
        </w:rPr>
        <w:t>просвещения</w:t>
      </w:r>
      <w:r w:rsidRPr="00EF6392">
        <w:rPr>
          <w:spacing w:val="-4"/>
          <w:sz w:val="24"/>
          <w:szCs w:val="24"/>
        </w:rPr>
        <w:t xml:space="preserve"> </w:t>
      </w:r>
      <w:r w:rsidRPr="00EF6392">
        <w:rPr>
          <w:sz w:val="24"/>
          <w:szCs w:val="24"/>
        </w:rPr>
        <w:t>Российской</w:t>
      </w:r>
      <w:r w:rsidRPr="00EF6392">
        <w:rPr>
          <w:spacing w:val="-5"/>
          <w:sz w:val="24"/>
          <w:szCs w:val="24"/>
        </w:rPr>
        <w:t xml:space="preserve"> </w:t>
      </w:r>
      <w:r w:rsidRPr="00EF6392">
        <w:rPr>
          <w:sz w:val="24"/>
          <w:szCs w:val="24"/>
        </w:rPr>
        <w:t>Федерации</w:t>
      </w:r>
      <w:r w:rsidRPr="00EF6392">
        <w:rPr>
          <w:spacing w:val="-5"/>
          <w:sz w:val="24"/>
          <w:szCs w:val="24"/>
        </w:rPr>
        <w:t xml:space="preserve"> </w:t>
      </w:r>
      <w:r w:rsidRPr="00EF6392">
        <w:rPr>
          <w:sz w:val="24"/>
          <w:szCs w:val="24"/>
        </w:rPr>
        <w:t>(</w:t>
      </w:r>
      <w:proofErr w:type="spellStart"/>
      <w:r w:rsidRPr="00EF6392">
        <w:rPr>
          <w:sz w:val="24"/>
          <w:szCs w:val="24"/>
        </w:rPr>
        <w:t>Минпросвещения</w:t>
      </w:r>
      <w:proofErr w:type="spellEnd"/>
      <w:r w:rsidRPr="00EF6392">
        <w:rPr>
          <w:spacing w:val="-4"/>
          <w:sz w:val="24"/>
          <w:szCs w:val="24"/>
        </w:rPr>
        <w:t xml:space="preserve"> </w:t>
      </w:r>
      <w:r w:rsidRPr="00EF6392">
        <w:rPr>
          <w:sz w:val="24"/>
          <w:szCs w:val="24"/>
        </w:rPr>
        <w:t>России) "Об утверждении федеральной образовательной программы дошкольного образования»</w:t>
      </w:r>
    </w:p>
    <w:p w:rsidR="006C50F0" w:rsidRPr="00EF6392" w:rsidRDefault="006C50F0" w:rsidP="006776C5">
      <w:pPr>
        <w:pStyle w:val="a9"/>
        <w:numPr>
          <w:ilvl w:val="0"/>
          <w:numId w:val="9"/>
        </w:numPr>
        <w:tabs>
          <w:tab w:val="left" w:pos="426"/>
        </w:tabs>
        <w:spacing w:before="0"/>
        <w:ind w:left="0" w:firstLine="0"/>
        <w:rPr>
          <w:sz w:val="24"/>
          <w:szCs w:val="24"/>
        </w:rPr>
      </w:pPr>
      <w:r w:rsidRPr="00EF6392">
        <w:rPr>
          <w:sz w:val="24"/>
          <w:szCs w:val="24"/>
        </w:rPr>
        <w:t>Устав</w:t>
      </w:r>
      <w:r w:rsidRPr="00EF6392">
        <w:rPr>
          <w:spacing w:val="-9"/>
          <w:sz w:val="24"/>
          <w:szCs w:val="24"/>
        </w:rPr>
        <w:t xml:space="preserve"> </w:t>
      </w:r>
      <w:r w:rsidRPr="00EF6392">
        <w:rPr>
          <w:spacing w:val="-2"/>
          <w:sz w:val="24"/>
          <w:szCs w:val="24"/>
        </w:rPr>
        <w:t>школы;</w:t>
      </w:r>
    </w:p>
    <w:p w:rsidR="006C50F0" w:rsidRPr="00EF6392" w:rsidRDefault="006C50F0" w:rsidP="006776C5">
      <w:pPr>
        <w:pStyle w:val="a9"/>
        <w:numPr>
          <w:ilvl w:val="0"/>
          <w:numId w:val="9"/>
        </w:numPr>
        <w:tabs>
          <w:tab w:val="left" w:pos="567"/>
        </w:tabs>
        <w:spacing w:before="49"/>
        <w:ind w:left="0" w:firstLine="0"/>
        <w:rPr>
          <w:sz w:val="24"/>
          <w:szCs w:val="24"/>
        </w:rPr>
      </w:pPr>
      <w:r w:rsidRPr="00EF6392">
        <w:rPr>
          <w:spacing w:val="-2"/>
          <w:sz w:val="24"/>
          <w:szCs w:val="24"/>
        </w:rPr>
        <w:t xml:space="preserve">Образовательной </w:t>
      </w:r>
      <w:r w:rsidRPr="00EF6392">
        <w:rPr>
          <w:spacing w:val="8"/>
          <w:sz w:val="24"/>
          <w:szCs w:val="24"/>
        </w:rPr>
        <w:t xml:space="preserve"> </w:t>
      </w:r>
      <w:r w:rsidRPr="00EF6392">
        <w:rPr>
          <w:spacing w:val="-2"/>
          <w:sz w:val="24"/>
          <w:szCs w:val="24"/>
        </w:rPr>
        <w:t>программой</w:t>
      </w:r>
      <w:proofErr w:type="gramStart"/>
      <w:r w:rsidRPr="00EF6392">
        <w:rPr>
          <w:spacing w:val="-2"/>
          <w:sz w:val="24"/>
          <w:szCs w:val="24"/>
        </w:rPr>
        <w:t xml:space="preserve"> .</w:t>
      </w:r>
      <w:proofErr w:type="gramEnd"/>
    </w:p>
    <w:p w:rsidR="006C50F0" w:rsidRPr="00EF6392" w:rsidRDefault="006C50F0" w:rsidP="00A755D5">
      <w:pPr>
        <w:pStyle w:val="1"/>
        <w:ind w:left="0" w:right="57"/>
        <w:rPr>
          <w:rFonts w:ascii="Times New Roman" w:eastAsia="Times New Roman" w:hAnsi="Times New Roman" w:cs="Times New Roman"/>
          <w:b/>
          <w:bCs/>
          <w:sz w:val="24"/>
        </w:rPr>
      </w:pPr>
    </w:p>
    <w:p w:rsidR="006C50F0" w:rsidRPr="00EF6392" w:rsidRDefault="006C50F0" w:rsidP="00A755D5">
      <w:pPr>
        <w:pStyle w:val="1"/>
        <w:ind w:left="0" w:right="57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EF6392">
        <w:rPr>
          <w:rFonts w:ascii="Times New Roman" w:eastAsia="Times New Roman" w:hAnsi="Times New Roman" w:cs="Times New Roman"/>
          <w:b/>
          <w:bCs/>
          <w:sz w:val="24"/>
        </w:rPr>
        <w:t xml:space="preserve">4. Цель и задачи </w:t>
      </w:r>
      <w:r w:rsidR="00A9738D">
        <w:rPr>
          <w:rFonts w:ascii="Times New Roman" w:eastAsia="Times New Roman" w:hAnsi="Times New Roman" w:cs="Times New Roman"/>
          <w:b/>
          <w:bCs/>
          <w:sz w:val="24"/>
        </w:rPr>
        <w:t>работы дошкольной группы на 2025-2026</w:t>
      </w:r>
      <w:r w:rsidRPr="00EF6392">
        <w:rPr>
          <w:rFonts w:ascii="Times New Roman" w:eastAsia="Times New Roman" w:hAnsi="Times New Roman" w:cs="Times New Roman"/>
          <w:b/>
          <w:bCs/>
          <w:sz w:val="24"/>
        </w:rPr>
        <w:t>учебный год.</w:t>
      </w:r>
    </w:p>
    <w:p w:rsidR="00E31883" w:rsidRPr="00EF6392" w:rsidRDefault="00E31883" w:rsidP="00A755D5">
      <w:pPr>
        <w:pStyle w:val="1"/>
        <w:ind w:left="0" w:right="57"/>
        <w:jc w:val="both"/>
        <w:rPr>
          <w:rFonts w:ascii="Times New Roman" w:eastAsia="Times New Roman" w:hAnsi="Times New Roman" w:cs="Times New Roman"/>
          <w:b/>
          <w:bCs/>
          <w:sz w:val="24"/>
        </w:rPr>
      </w:pPr>
    </w:p>
    <w:p w:rsidR="00E44877" w:rsidRPr="00EF6392" w:rsidRDefault="00E44877" w:rsidP="00A755D5">
      <w:pPr>
        <w:spacing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На основании выводов и результатов анализа деятельности дошкольной группы за прошлый год определены</w:t>
      </w:r>
      <w:r w:rsidR="00E82F5E" w:rsidRPr="00EF6392">
        <w:rPr>
          <w:rFonts w:ascii="Times New Roman" w:eastAsia="Times New Roman" w:hAnsi="Times New Roman" w:cs="Times New Roman"/>
          <w:sz w:val="24"/>
          <w:szCs w:val="24"/>
        </w:rPr>
        <w:t xml:space="preserve"> цель и </w:t>
      </w:r>
      <w:r w:rsidR="000B4CCF">
        <w:rPr>
          <w:rFonts w:ascii="Times New Roman" w:eastAsia="Times New Roman" w:hAnsi="Times New Roman" w:cs="Times New Roman"/>
          <w:sz w:val="24"/>
          <w:szCs w:val="24"/>
        </w:rPr>
        <w:t xml:space="preserve">  задачи  на 2025 – 2026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учебный год:</w:t>
      </w:r>
    </w:p>
    <w:p w:rsidR="00EF6392" w:rsidRPr="000B4CCF" w:rsidRDefault="00EF6392" w:rsidP="00A755D5">
      <w:pPr>
        <w:pStyle w:val="a5"/>
        <w:ind w:right="141"/>
        <w:rPr>
          <w:rFonts w:ascii="Times New Roman" w:hAnsi="Times New Roman" w:cs="Times New Roman"/>
          <w:sz w:val="24"/>
        </w:rPr>
      </w:pPr>
      <w:r w:rsidRPr="00EF6392">
        <w:rPr>
          <w:rFonts w:ascii="Times New Roman" w:hAnsi="Times New Roman" w:cs="Times New Roman"/>
          <w:b/>
          <w:sz w:val="24"/>
        </w:rPr>
        <w:t>Цель:</w:t>
      </w:r>
      <w:r w:rsidR="000B4CCF">
        <w:rPr>
          <w:rFonts w:ascii="Times New Roman" w:hAnsi="Times New Roman" w:cs="Times New Roman"/>
          <w:b/>
          <w:sz w:val="24"/>
        </w:rPr>
        <w:t xml:space="preserve"> </w:t>
      </w:r>
      <w:r w:rsidR="000B4CCF" w:rsidRPr="000B4CCF">
        <w:rPr>
          <w:rFonts w:ascii="Times New Roman" w:hAnsi="Times New Roman" w:cs="Times New Roman"/>
          <w:sz w:val="24"/>
        </w:rPr>
        <w:t>Создание эффективного образовательного пространства, направленного на непрерывное накопление ребенком культурного опыта деятельности и общения в процессе активного взаимодействия с окружающей средой, общения с другими детьми и взрослыми при решении задач социально-коммуникативного, познавательного, речевого, художественно-эстетического и физического развития, в соответствии с возрастными и индивидуальными особенностями.</w:t>
      </w:r>
    </w:p>
    <w:p w:rsidR="00EF6392" w:rsidRPr="00EF6392" w:rsidRDefault="00EF6392" w:rsidP="00A755D5">
      <w:pPr>
        <w:pStyle w:val="a5"/>
        <w:spacing w:before="42"/>
        <w:ind w:right="608"/>
        <w:jc w:val="both"/>
        <w:rPr>
          <w:rFonts w:ascii="Times New Roman" w:hAnsi="Times New Roman" w:cs="Times New Roman"/>
          <w:sz w:val="24"/>
        </w:rPr>
      </w:pPr>
    </w:p>
    <w:p w:rsidR="00EF6392" w:rsidRPr="00EF6392" w:rsidRDefault="00EF6392" w:rsidP="00A755D5">
      <w:pPr>
        <w:pStyle w:val="Heading2"/>
        <w:spacing w:before="8"/>
        <w:ind w:left="0"/>
        <w:jc w:val="left"/>
        <w:rPr>
          <w:sz w:val="24"/>
          <w:szCs w:val="24"/>
        </w:rPr>
      </w:pPr>
      <w:r w:rsidRPr="00EF6392">
        <w:rPr>
          <w:spacing w:val="-2"/>
          <w:sz w:val="24"/>
          <w:szCs w:val="24"/>
        </w:rPr>
        <w:t>Задачи:</w:t>
      </w:r>
    </w:p>
    <w:p w:rsidR="000B4CCF" w:rsidRPr="000B4CCF" w:rsidRDefault="004828C8" w:rsidP="000B4CCF">
      <w:pPr>
        <w:pStyle w:val="a9"/>
        <w:numPr>
          <w:ilvl w:val="0"/>
          <w:numId w:val="11"/>
        </w:numPr>
        <w:tabs>
          <w:tab w:val="left" w:pos="0"/>
        </w:tabs>
        <w:spacing w:before="310"/>
        <w:ind w:right="141"/>
        <w:rPr>
          <w:sz w:val="24"/>
          <w:szCs w:val="24"/>
        </w:rPr>
      </w:pPr>
      <w:r>
        <w:rPr>
          <w:sz w:val="24"/>
          <w:szCs w:val="24"/>
        </w:rPr>
        <w:pict>
          <v:rect id="docshape183" o:spid="_x0000_s1027" style="position:absolute;left:0;text-align:left;margin-left:197.35pt;margin-top:23.7pt;width:3.85pt;height:16.55pt;z-index:-251655168;mso-position-horizontal-relative:page" fillcolor="#f8f8f8" stroked="f">
            <w10:wrap anchorx="page"/>
          </v:rect>
        </w:pict>
      </w:r>
      <w:r>
        <w:rPr>
          <w:sz w:val="24"/>
          <w:szCs w:val="24"/>
        </w:rPr>
        <w:pict>
          <v:rect id="_x0000_s1031" style="position:absolute;left:0;text-align:left;margin-left:197.35pt;margin-top:23.7pt;width:3.85pt;height:16.55pt;z-index:-251653120;mso-position-horizontal-relative:page" fillcolor="#f8f8f8" stroked="f">
            <w10:wrap anchorx="page"/>
          </v:rect>
        </w:pict>
      </w:r>
      <w:r w:rsidR="000B4CCF" w:rsidRPr="000B4CCF">
        <w:rPr>
          <w:color w:val="1E1E1E"/>
          <w:sz w:val="24"/>
          <w:szCs w:val="24"/>
        </w:rPr>
        <w:t xml:space="preserve">Создание условий для формирования у дошкольников основ гражданственности, патриотических чувств и уважения к прошлому и настоящему и будущему на основе изучения традиций, художественной литературы, культурного наследия большой и малой Родины. </w:t>
      </w:r>
    </w:p>
    <w:p w:rsidR="000B4CCF" w:rsidRPr="000B4CCF" w:rsidRDefault="000B4CCF" w:rsidP="000B4CCF">
      <w:pPr>
        <w:pStyle w:val="a9"/>
        <w:numPr>
          <w:ilvl w:val="0"/>
          <w:numId w:val="11"/>
        </w:numPr>
        <w:tabs>
          <w:tab w:val="left" w:pos="0"/>
        </w:tabs>
        <w:spacing w:before="310"/>
        <w:ind w:right="141"/>
        <w:rPr>
          <w:sz w:val="24"/>
          <w:szCs w:val="24"/>
        </w:rPr>
      </w:pPr>
      <w:r>
        <w:rPr>
          <w:color w:val="1E1E1E"/>
          <w:sz w:val="24"/>
          <w:szCs w:val="24"/>
        </w:rPr>
        <w:t xml:space="preserve">Совершенствовать единое педагогическое пространство семьи и дошкольной группы по </w:t>
      </w:r>
      <w:proofErr w:type="gramStart"/>
      <w:r>
        <w:rPr>
          <w:color w:val="1E1E1E"/>
          <w:sz w:val="24"/>
          <w:szCs w:val="24"/>
        </w:rPr>
        <w:t>формировании</w:t>
      </w:r>
      <w:proofErr w:type="gramEnd"/>
      <w:r>
        <w:rPr>
          <w:color w:val="1E1E1E"/>
          <w:sz w:val="24"/>
          <w:szCs w:val="24"/>
        </w:rPr>
        <w:t xml:space="preserve"> здорового образа жизни  и основ безопасности жизнедеятельности, оптимизировать </w:t>
      </w:r>
      <w:proofErr w:type="spellStart"/>
      <w:r>
        <w:rPr>
          <w:color w:val="1E1E1E"/>
          <w:sz w:val="24"/>
          <w:szCs w:val="24"/>
        </w:rPr>
        <w:t>здоровьесберегающие</w:t>
      </w:r>
      <w:proofErr w:type="spellEnd"/>
      <w:r>
        <w:rPr>
          <w:color w:val="1E1E1E"/>
          <w:sz w:val="24"/>
          <w:szCs w:val="24"/>
        </w:rPr>
        <w:t xml:space="preserve"> технологии во всех направлениях развития и обучения детей</w:t>
      </w:r>
    </w:p>
    <w:p w:rsidR="00EF6392" w:rsidRPr="00EF6392" w:rsidRDefault="00EF6392" w:rsidP="000B4CCF">
      <w:pPr>
        <w:pStyle w:val="a9"/>
        <w:numPr>
          <w:ilvl w:val="0"/>
          <w:numId w:val="11"/>
        </w:numPr>
        <w:tabs>
          <w:tab w:val="left" w:pos="0"/>
        </w:tabs>
        <w:spacing w:before="310"/>
        <w:ind w:right="141"/>
        <w:rPr>
          <w:sz w:val="24"/>
          <w:szCs w:val="24"/>
        </w:rPr>
      </w:pPr>
      <w:proofErr w:type="gramStart"/>
      <w:r w:rsidRPr="00EF6392">
        <w:rPr>
          <w:color w:val="1E1E1E"/>
          <w:sz w:val="24"/>
          <w:szCs w:val="24"/>
        </w:rPr>
        <w:t>Продолжать работу по</w:t>
      </w:r>
      <w:r w:rsidRPr="00EF6392">
        <w:rPr>
          <w:sz w:val="24"/>
          <w:szCs w:val="24"/>
        </w:rPr>
        <w:t xml:space="preserve"> повышении</w:t>
      </w:r>
      <w:r w:rsidRPr="00EF6392">
        <w:rPr>
          <w:spacing w:val="-11"/>
          <w:sz w:val="24"/>
          <w:szCs w:val="24"/>
        </w:rPr>
        <w:t xml:space="preserve"> </w:t>
      </w:r>
      <w:r w:rsidR="006776C5">
        <w:rPr>
          <w:sz w:val="24"/>
          <w:szCs w:val="24"/>
        </w:rPr>
        <w:t>уров</w:t>
      </w:r>
      <w:r w:rsidRPr="00EF6392">
        <w:rPr>
          <w:sz w:val="24"/>
          <w:szCs w:val="24"/>
        </w:rPr>
        <w:t>ня</w:t>
      </w:r>
      <w:r w:rsidRPr="00EF6392">
        <w:rPr>
          <w:spacing w:val="-11"/>
          <w:sz w:val="24"/>
          <w:szCs w:val="24"/>
        </w:rPr>
        <w:t xml:space="preserve"> </w:t>
      </w:r>
      <w:r w:rsidR="006776C5">
        <w:rPr>
          <w:spacing w:val="-11"/>
          <w:sz w:val="24"/>
          <w:szCs w:val="24"/>
        </w:rPr>
        <w:t xml:space="preserve"> </w:t>
      </w:r>
      <w:r w:rsidRPr="00EF6392">
        <w:rPr>
          <w:sz w:val="24"/>
          <w:szCs w:val="24"/>
        </w:rPr>
        <w:t>профессиональной</w:t>
      </w:r>
      <w:r w:rsidRPr="00EF6392">
        <w:rPr>
          <w:spacing w:val="-8"/>
          <w:sz w:val="24"/>
          <w:szCs w:val="24"/>
        </w:rPr>
        <w:t xml:space="preserve"> </w:t>
      </w:r>
      <w:r w:rsidRPr="00EF6392">
        <w:rPr>
          <w:sz w:val="24"/>
          <w:szCs w:val="24"/>
        </w:rPr>
        <w:t>компетенции</w:t>
      </w:r>
      <w:r w:rsidRPr="00EF6392">
        <w:rPr>
          <w:spacing w:val="-14"/>
          <w:sz w:val="24"/>
          <w:szCs w:val="24"/>
        </w:rPr>
        <w:t xml:space="preserve"> </w:t>
      </w:r>
      <w:r w:rsidRPr="00EF6392">
        <w:rPr>
          <w:sz w:val="24"/>
          <w:szCs w:val="24"/>
        </w:rPr>
        <w:t>педагогов в вопросах применения федеральной образовательной программы</w:t>
      </w:r>
      <w:r w:rsidRPr="00EF6392">
        <w:rPr>
          <w:spacing w:val="-8"/>
          <w:sz w:val="24"/>
          <w:szCs w:val="24"/>
        </w:rPr>
        <w:t xml:space="preserve"> </w:t>
      </w:r>
      <w:r w:rsidRPr="00EF6392">
        <w:rPr>
          <w:sz w:val="24"/>
          <w:szCs w:val="24"/>
        </w:rPr>
        <w:t>дошкольного</w:t>
      </w:r>
      <w:r w:rsidRPr="00EF6392">
        <w:rPr>
          <w:spacing w:val="-9"/>
          <w:sz w:val="24"/>
          <w:szCs w:val="24"/>
        </w:rPr>
        <w:t xml:space="preserve"> </w:t>
      </w:r>
      <w:r w:rsidRPr="00EF6392">
        <w:rPr>
          <w:sz w:val="24"/>
          <w:szCs w:val="24"/>
        </w:rPr>
        <w:t xml:space="preserve">образования; через использование активных форм методической работы: обучающие семинары, </w:t>
      </w:r>
      <w:proofErr w:type="spellStart"/>
      <w:r w:rsidRPr="00EF6392">
        <w:rPr>
          <w:sz w:val="24"/>
          <w:szCs w:val="24"/>
        </w:rPr>
        <w:t>вебинары</w:t>
      </w:r>
      <w:proofErr w:type="spellEnd"/>
      <w:r w:rsidRPr="00EF6392">
        <w:rPr>
          <w:sz w:val="24"/>
          <w:szCs w:val="24"/>
        </w:rPr>
        <w:t xml:space="preserve">, открытые </w:t>
      </w:r>
      <w:r w:rsidRPr="00EF6392">
        <w:rPr>
          <w:spacing w:val="-2"/>
          <w:sz w:val="24"/>
          <w:szCs w:val="24"/>
        </w:rPr>
        <w:t>просмотры занятий, мастер-классы.</w:t>
      </w:r>
      <w:proofErr w:type="gramEnd"/>
    </w:p>
    <w:p w:rsidR="00EF6392" w:rsidRPr="00EF6392" w:rsidRDefault="00EF6392" w:rsidP="00A755D5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82F5E" w:rsidRPr="00EF6392" w:rsidRDefault="00E82F5E" w:rsidP="00A755D5">
      <w:pPr>
        <w:tabs>
          <w:tab w:val="left" w:pos="1260"/>
          <w:tab w:val="center" w:pos="4677"/>
        </w:tabs>
        <w:spacing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>5.С</w:t>
      </w:r>
      <w:r w:rsidR="00406176">
        <w:rPr>
          <w:rFonts w:ascii="Times New Roman" w:eastAsia="Times New Roman" w:hAnsi="Times New Roman" w:cs="Times New Roman"/>
          <w:b/>
          <w:bCs/>
          <w:sz w:val="24"/>
          <w:szCs w:val="24"/>
        </w:rPr>
        <w:t>одержание годового плана на 2025-2026</w:t>
      </w:r>
      <w:r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EC3A40" w:rsidRPr="00EF6392" w:rsidRDefault="00EC3A40" w:rsidP="00A755D5">
      <w:pPr>
        <w:pStyle w:val="a4"/>
        <w:spacing w:before="180" w:after="180"/>
        <w:jc w:val="both"/>
      </w:pPr>
      <w:r w:rsidRPr="00EF6392">
        <w:t>5.1.Осно</w:t>
      </w:r>
      <w:r w:rsidR="00C86668" w:rsidRPr="00EF6392">
        <w:t>вны</w:t>
      </w:r>
      <w:r w:rsidR="00406176">
        <w:t>е направления работы  на 2025 – 2026</w:t>
      </w:r>
      <w:r w:rsidRPr="00EF6392">
        <w:t xml:space="preserve"> учебный год.</w:t>
      </w:r>
    </w:p>
    <w:p w:rsidR="004D01F6" w:rsidRPr="00EF6392" w:rsidRDefault="00EC3A40" w:rsidP="00A755D5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>   Цель: 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Активизировать деятельность педагога в процессе      планирования работы дошкольной группы</w:t>
      </w:r>
      <w:r w:rsidR="004D01F6" w:rsidRPr="00EF6392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9889" w:type="dxa"/>
        <w:tblCellMar>
          <w:left w:w="0" w:type="dxa"/>
          <w:right w:w="0" w:type="dxa"/>
        </w:tblCellMar>
        <w:tblLook w:val="04A0"/>
      </w:tblPr>
      <w:tblGrid>
        <w:gridCol w:w="7340"/>
        <w:gridCol w:w="2549"/>
      </w:tblGrid>
      <w:tr w:rsidR="00EC3A40" w:rsidRPr="00EF6392" w:rsidTr="009B62DC">
        <w:tc>
          <w:tcPr>
            <w:tcW w:w="7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EF6392" w:rsidRDefault="00EC3A40" w:rsidP="00A755D5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Вид деятельности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EF6392" w:rsidRDefault="00EC3A40" w:rsidP="00A755D5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Ответственный</w:t>
            </w:r>
          </w:p>
        </w:tc>
      </w:tr>
      <w:tr w:rsidR="00EC3A40" w:rsidRPr="00EF6392" w:rsidTr="0096073A">
        <w:trPr>
          <w:trHeight w:val="771"/>
        </w:trPr>
        <w:tc>
          <w:tcPr>
            <w:tcW w:w="7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EF6392" w:rsidRDefault="004D01F6" w:rsidP="00A755D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C3A40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 Подготовка и оформление документации в группах.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EF6392" w:rsidRDefault="00EC3A40" w:rsidP="00A755D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C3A40" w:rsidRPr="00EF6392" w:rsidTr="0096073A">
        <w:trPr>
          <w:trHeight w:val="771"/>
        </w:trPr>
        <w:tc>
          <w:tcPr>
            <w:tcW w:w="7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EF6392" w:rsidRDefault="00E31883" w:rsidP="00A755D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C3A40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 Подбор методической литературы.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EF6392" w:rsidRDefault="00EC3A40" w:rsidP="00A755D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C3A40" w:rsidRPr="00EF6392" w:rsidTr="0096073A">
        <w:trPr>
          <w:trHeight w:val="771"/>
        </w:trPr>
        <w:tc>
          <w:tcPr>
            <w:tcW w:w="7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EF6392" w:rsidRDefault="00E31883" w:rsidP="00A755D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C3A40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 Маркировка мебели по ростовым показателям.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EF6392" w:rsidRDefault="004D01F6" w:rsidP="00A755D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</w:t>
            </w:r>
            <w:r w:rsidR="00EC3A40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</w:p>
        </w:tc>
      </w:tr>
      <w:tr w:rsidR="00EC3A40" w:rsidRPr="00EF6392" w:rsidTr="0096073A">
        <w:trPr>
          <w:trHeight w:val="771"/>
        </w:trPr>
        <w:tc>
          <w:tcPr>
            <w:tcW w:w="7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EF6392" w:rsidRDefault="00E31883" w:rsidP="00A755D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C3A40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 Обновление интерьера групп и игрового оборудования.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EF6392" w:rsidRDefault="00EC3A40" w:rsidP="00A755D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</w:t>
            </w:r>
            <w:r w:rsidR="004D01F6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</w:p>
        </w:tc>
      </w:tr>
    </w:tbl>
    <w:p w:rsidR="00EC3A40" w:rsidRPr="00EF6392" w:rsidRDefault="00EC3A40" w:rsidP="00A755D5">
      <w:pPr>
        <w:tabs>
          <w:tab w:val="left" w:pos="1260"/>
          <w:tab w:val="center" w:pos="4677"/>
        </w:tabs>
        <w:spacing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EF6392" w:rsidRDefault="004D01F6" w:rsidP="00A755D5">
      <w:pPr>
        <w:pStyle w:val="a5"/>
        <w:spacing w:after="0"/>
        <w:ind w:right="120"/>
        <w:jc w:val="both"/>
        <w:rPr>
          <w:rFonts w:ascii="Times New Roman" w:hAnsi="Times New Roman" w:cs="Times New Roman"/>
          <w:sz w:val="24"/>
        </w:rPr>
      </w:pPr>
      <w:r w:rsidRPr="00EF6392">
        <w:rPr>
          <w:rFonts w:ascii="Times New Roman" w:hAnsi="Times New Roman" w:cs="Times New Roman"/>
          <w:sz w:val="24"/>
        </w:rPr>
        <w:t>5.2.</w:t>
      </w:r>
      <w:r w:rsidR="00285EBF" w:rsidRPr="00EF6392">
        <w:rPr>
          <w:rFonts w:ascii="Times New Roman" w:hAnsi="Times New Roman" w:cs="Times New Roman"/>
          <w:sz w:val="24"/>
        </w:rPr>
        <w:t xml:space="preserve"> </w:t>
      </w:r>
      <w:r w:rsidR="009B62DC" w:rsidRPr="00EF6392">
        <w:rPr>
          <w:rFonts w:ascii="Times New Roman" w:hAnsi="Times New Roman" w:cs="Times New Roman"/>
          <w:sz w:val="24"/>
        </w:rPr>
        <w:t>Организационно-педагогическая работа</w:t>
      </w:r>
    </w:p>
    <w:p w:rsidR="00EF6392" w:rsidRPr="00EF6392" w:rsidRDefault="00EF6392" w:rsidP="00A755D5">
      <w:pPr>
        <w:pStyle w:val="a5"/>
        <w:spacing w:after="0"/>
        <w:ind w:right="120"/>
        <w:jc w:val="both"/>
        <w:rPr>
          <w:rFonts w:ascii="Times New Roman" w:hAnsi="Times New Roman" w:cs="Times New Roman"/>
          <w:sz w:val="24"/>
        </w:rPr>
      </w:pPr>
    </w:p>
    <w:tbl>
      <w:tblPr>
        <w:tblStyle w:val="a7"/>
        <w:tblW w:w="0" w:type="auto"/>
        <w:tblLook w:val="04A0"/>
      </w:tblPr>
      <w:tblGrid>
        <w:gridCol w:w="675"/>
        <w:gridCol w:w="4100"/>
        <w:gridCol w:w="3395"/>
        <w:gridCol w:w="1401"/>
      </w:tblGrid>
      <w:tr w:rsidR="00EF6392" w:rsidRPr="008C08BF" w:rsidTr="00D03E37">
        <w:tc>
          <w:tcPr>
            <w:tcW w:w="67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00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39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01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EF6392" w:rsidRPr="008C08BF" w:rsidTr="00D03E37">
        <w:tc>
          <w:tcPr>
            <w:tcW w:w="67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00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 «Почему дети разные?»</w:t>
            </w:r>
          </w:p>
          <w:p w:rsidR="00EF6392" w:rsidRPr="008C08BF" w:rsidRDefault="00EF6392" w:rsidP="00A755D5">
            <w:pPr>
              <w:tabs>
                <w:tab w:val="left" w:pos="284"/>
              </w:tabs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 xml:space="preserve">День воспитателя и всех дошкольных работников 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Развлечение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конкретных проблем и 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случаев.</w:t>
            </w:r>
          </w:p>
        </w:tc>
        <w:tc>
          <w:tcPr>
            <w:tcW w:w="1401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EF6392" w:rsidRPr="008C08BF" w:rsidTr="00D03E37">
        <w:tc>
          <w:tcPr>
            <w:tcW w:w="67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00" w:type="dxa"/>
          </w:tcPr>
          <w:p w:rsidR="00EF6392" w:rsidRDefault="00EF6392" w:rsidP="00A75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Международный день пожилых людей                                                      </w:t>
            </w:r>
          </w:p>
          <w:p w:rsidR="00EF6392" w:rsidRDefault="00EF6392" w:rsidP="00A75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F6392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«Здоровый образ жизни»</w:t>
            </w:r>
          </w:p>
          <w:p w:rsidR="00EF6392" w:rsidRPr="008C08BF" w:rsidRDefault="00EF6392" w:rsidP="00A755D5">
            <w:pPr>
              <w:tabs>
                <w:tab w:val="left" w:pos="284"/>
              </w:tabs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 xml:space="preserve">День отца в России </w:t>
            </w:r>
          </w:p>
          <w:p w:rsidR="00EF6392" w:rsidRPr="008C08BF" w:rsidRDefault="00EF6392" w:rsidP="00A755D5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2A36A3" w:rsidP="00A755D5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«Сохранение психологического благополучия </w:t>
            </w:r>
            <w:r w:rsidR="00EF6392" w:rsidRPr="008C08BF">
              <w:rPr>
                <w:rFonts w:ascii="Times New Roman" w:hAnsi="Times New Roman" w:cs="Times New Roman"/>
                <w:sz w:val="24"/>
                <w:szCs w:val="24"/>
              </w:rPr>
              <w:t>ребенка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семье</w:t>
            </w:r>
            <w:r w:rsidR="00EF6392" w:rsidRPr="008C08B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F6392" w:rsidRPr="008C08BF" w:rsidRDefault="00EF6392" w:rsidP="00A755D5">
            <w:pPr>
              <w:tabs>
                <w:tab w:val="left" w:pos="284"/>
              </w:tabs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</w:p>
        </w:tc>
        <w:tc>
          <w:tcPr>
            <w:tcW w:w="3395" w:type="dxa"/>
          </w:tcPr>
          <w:p w:rsidR="00EF6392" w:rsidRPr="008C08BF" w:rsidRDefault="00EF6392" w:rsidP="00A755D5">
            <w:pPr>
              <w:jc w:val="both"/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C08BF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Выставка рисунков</w:t>
            </w:r>
            <w:r w:rsidRPr="008C08BF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 «Мои любимые дедушка и бабушка»</w:t>
            </w:r>
            <w: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(совместное творчество детей вместе с родителями)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EF6392" w:rsidRPr="008C08BF" w:rsidRDefault="00EF6392" w:rsidP="00A755D5">
            <w:pPr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рисунков «Я и мой папа».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конкретных проблем и 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случаев.</w:t>
            </w:r>
          </w:p>
        </w:tc>
        <w:tc>
          <w:tcPr>
            <w:tcW w:w="1401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EF6392" w:rsidRPr="008C08BF" w:rsidTr="00D03E37">
        <w:tc>
          <w:tcPr>
            <w:tcW w:w="67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00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bCs/>
                <w:sz w:val="24"/>
                <w:szCs w:val="24"/>
              </w:rPr>
              <w:t>День народного единства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«Детям о государственных символах России»</w:t>
            </w:r>
          </w:p>
          <w:p w:rsidR="00EF6392" w:rsidRPr="008C08BF" w:rsidRDefault="00EF6392" w:rsidP="00A755D5">
            <w:pPr>
              <w:tabs>
                <w:tab w:val="left" w:pos="284"/>
              </w:tabs>
              <w:ind w:right="-2"/>
              <w:jc w:val="both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День матери в России</w:t>
            </w:r>
          </w:p>
          <w:p w:rsidR="00EF6392" w:rsidRPr="008C08BF" w:rsidRDefault="00EF6392" w:rsidP="00A755D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EF6392" w:rsidRPr="008C08BF" w:rsidRDefault="00EF6392" w:rsidP="00A755D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C08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Привлечение родителей (законных представителей) к проектной деятельности в рамках реализации ФОП </w:t>
            </w:r>
            <w:proofErr w:type="gramStart"/>
            <w:r w:rsidRPr="008C08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ДО</w:t>
            </w:r>
            <w:proofErr w:type="gramEnd"/>
          </w:p>
          <w:p w:rsidR="00EF6392" w:rsidRPr="008C08BF" w:rsidRDefault="00EF6392" w:rsidP="00A755D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EF6392" w:rsidRPr="008C08BF" w:rsidRDefault="00EF6392" w:rsidP="00A755D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39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C08BF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Выставка рисунков</w:t>
            </w:r>
            <w:r w:rsidRPr="008C08BF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C08BF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Консультация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C08BF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Праздник (видео поздравление)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Проект «Птичья столовая» (совместное изготовление  кормушек детьми вместе с родителями)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обсуждение конкретных проблем и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 xml:space="preserve"> случаев.</w:t>
            </w:r>
          </w:p>
        </w:tc>
        <w:tc>
          <w:tcPr>
            <w:tcW w:w="1401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EF6392" w:rsidRPr="008C08BF" w:rsidTr="00D03E37">
        <w:tc>
          <w:tcPr>
            <w:tcW w:w="67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00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«Зима»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«Памятка для родителей о правилах поведения детей на улице»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«Творческая мастерская»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Новогодний утренник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Выставка рисунков (Совместное творчество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детей вместе с 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 xml:space="preserve"> родителями)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Подготовка к новогоднему утреннику - изготовление костюмов и атрибутов (Совместное творчество детей вместе с родителями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 xml:space="preserve">.           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конкретных проблем и 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случаев.</w:t>
            </w:r>
          </w:p>
        </w:tc>
        <w:tc>
          <w:tcPr>
            <w:tcW w:w="1401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</w:tc>
      </w:tr>
      <w:tr w:rsidR="00EF6392" w:rsidRPr="008C08BF" w:rsidTr="00D03E37">
        <w:tc>
          <w:tcPr>
            <w:tcW w:w="67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100" w:type="dxa"/>
          </w:tcPr>
          <w:p w:rsidR="00EF6392" w:rsidRPr="008C08BF" w:rsidRDefault="00EF6392" w:rsidP="00A755D5">
            <w:pPr>
              <w:pStyle w:val="a4"/>
            </w:pPr>
            <w:r w:rsidRPr="008C08BF">
              <w:t xml:space="preserve">«Понимаем ли мы друг друга?» </w:t>
            </w:r>
          </w:p>
          <w:p w:rsidR="00EF6392" w:rsidRPr="008C08BF" w:rsidRDefault="00EF6392" w:rsidP="00A755D5">
            <w:pPr>
              <w:pStyle w:val="a4"/>
            </w:pPr>
            <w:r w:rsidRPr="008C08BF">
              <w:t>«Как организовать выходной день с ребенком».                                          «Зимние  игры».</w:t>
            </w:r>
          </w:p>
          <w:p w:rsidR="00EF6392" w:rsidRPr="008C08BF" w:rsidRDefault="00EF6392" w:rsidP="00A755D5">
            <w:pPr>
              <w:pStyle w:val="a4"/>
            </w:pPr>
          </w:p>
        </w:tc>
        <w:tc>
          <w:tcPr>
            <w:tcW w:w="339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Развлечение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обсуждение конкретных проблем и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 xml:space="preserve"> случаев.</w:t>
            </w:r>
          </w:p>
        </w:tc>
        <w:tc>
          <w:tcPr>
            <w:tcW w:w="1401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EF6392" w:rsidRPr="008C08BF" w:rsidTr="00D03E37">
        <w:tc>
          <w:tcPr>
            <w:tcW w:w="67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00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«Роль отца в воспитании ребёнка»</w:t>
            </w:r>
          </w:p>
          <w:p w:rsidR="00EF6392" w:rsidRPr="008C08BF" w:rsidRDefault="00EF6392" w:rsidP="00A755D5">
            <w:pPr>
              <w:tabs>
                <w:tab w:val="left" w:pos="284"/>
              </w:tabs>
              <w:ind w:right="-2"/>
              <w:jc w:val="both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«День защитника Отечества»</w:t>
            </w:r>
          </w:p>
          <w:p w:rsidR="00EF6392" w:rsidRPr="008C08BF" w:rsidRDefault="00EF6392" w:rsidP="00A755D5">
            <w:pPr>
              <w:tabs>
                <w:tab w:val="left" w:pos="284"/>
              </w:tabs>
              <w:ind w:right="-2"/>
              <w:jc w:val="both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8C08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Привлечение родителей (законных представителей) к проектной деятельности в рамках реализации ФОП </w:t>
            </w:r>
            <w:proofErr w:type="gramStart"/>
            <w:r w:rsidRPr="008C08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ДО</w:t>
            </w:r>
            <w:proofErr w:type="gramEnd"/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«Широкая Масленица»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Выставка рисунков и поделок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Проект «Огород на окошке»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Развлечение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обсуждение конкретных проблем и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 xml:space="preserve"> случаев.</w:t>
            </w:r>
          </w:p>
        </w:tc>
        <w:tc>
          <w:tcPr>
            <w:tcW w:w="1401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EF6392" w:rsidRPr="008C08BF" w:rsidTr="00D03E37">
        <w:tc>
          <w:tcPr>
            <w:tcW w:w="67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00" w:type="dxa"/>
          </w:tcPr>
          <w:p w:rsidR="00EF6392" w:rsidRPr="008C08BF" w:rsidRDefault="00EF6392" w:rsidP="00A755D5">
            <w:pPr>
              <w:pStyle w:val="a4"/>
            </w:pPr>
            <w:r w:rsidRPr="008C08BF">
              <w:t xml:space="preserve"> «Моя мамочка».                   </w:t>
            </w:r>
          </w:p>
          <w:p w:rsidR="00EF6392" w:rsidRPr="008C08BF" w:rsidRDefault="00EF6392" w:rsidP="00A755D5">
            <w:pPr>
              <w:pStyle w:val="a4"/>
            </w:pPr>
          </w:p>
          <w:p w:rsidR="00EF6392" w:rsidRPr="008C08BF" w:rsidRDefault="00EF6392" w:rsidP="00A755D5">
            <w:pPr>
              <w:pStyle w:val="a4"/>
              <w:rPr>
                <w:bCs/>
                <w:kern w:val="24"/>
              </w:rPr>
            </w:pPr>
            <w:r w:rsidRPr="008C08BF">
              <w:rPr>
                <w:bCs/>
                <w:kern w:val="24"/>
              </w:rPr>
              <w:t xml:space="preserve">Международный женский день 8 марта                                              </w:t>
            </w:r>
          </w:p>
          <w:p w:rsidR="00EF6392" w:rsidRPr="008C08BF" w:rsidRDefault="00EF6392" w:rsidP="00A755D5">
            <w:pPr>
              <w:pStyle w:val="a4"/>
            </w:pPr>
            <w:r w:rsidRPr="008C08BF">
              <w:t> «Памятка для родителей по созданию благоприятной семейной атмосферы»</w:t>
            </w:r>
          </w:p>
          <w:p w:rsidR="00EF6392" w:rsidRPr="008C08BF" w:rsidRDefault="00EF6392" w:rsidP="00A755D5">
            <w:pPr>
              <w:pStyle w:val="a4"/>
            </w:pPr>
            <w:r w:rsidRPr="008C08BF">
              <w:t xml:space="preserve">  «Как воспитывать самостоятельность».</w:t>
            </w:r>
          </w:p>
          <w:p w:rsidR="00EF6392" w:rsidRPr="008C08BF" w:rsidRDefault="00EF6392" w:rsidP="00A755D5">
            <w:pPr>
              <w:pStyle w:val="a4"/>
            </w:pPr>
          </w:p>
        </w:tc>
        <w:tc>
          <w:tcPr>
            <w:tcW w:w="339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детских работ  (Совместное творчество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детей вместе с родителями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Консультация </w:t>
            </w:r>
          </w:p>
          <w:p w:rsidR="00EF6392" w:rsidRPr="008C08BF" w:rsidRDefault="00EF6392" w:rsidP="00A755D5">
            <w:pPr>
              <w:pStyle w:val="a4"/>
            </w:pPr>
          </w:p>
          <w:p w:rsidR="00EF6392" w:rsidRPr="008C08BF" w:rsidRDefault="00EF6392" w:rsidP="00A755D5">
            <w:pPr>
              <w:pStyle w:val="a4"/>
            </w:pPr>
            <w:r w:rsidRPr="008C08BF">
              <w:t>Педагогическая беседа</w:t>
            </w:r>
          </w:p>
          <w:p w:rsidR="00EF6392" w:rsidRPr="008C08BF" w:rsidRDefault="00EF6392" w:rsidP="00A755D5">
            <w:pPr>
              <w:pStyle w:val="a4"/>
            </w:pPr>
            <w:r w:rsidRPr="008C08BF">
              <w:t>Индивидуальные беседы,</w:t>
            </w:r>
            <w:r>
              <w:t xml:space="preserve"> обсуждение конкретных проблем и </w:t>
            </w:r>
            <w:r w:rsidRPr="008C08BF">
              <w:t>случаев</w:t>
            </w:r>
            <w:r>
              <w:t>.</w:t>
            </w:r>
          </w:p>
        </w:tc>
        <w:tc>
          <w:tcPr>
            <w:tcW w:w="1401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EF6392" w:rsidRPr="008C08BF" w:rsidTr="00D03E37">
        <w:tc>
          <w:tcPr>
            <w:tcW w:w="67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100" w:type="dxa"/>
          </w:tcPr>
          <w:p w:rsidR="00EF6392" w:rsidRPr="008C08BF" w:rsidRDefault="00EF6392" w:rsidP="00A755D5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 xml:space="preserve">Международный день птиц 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День космонавтики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"Безопасная книга для ребенка"</w:t>
            </w:r>
          </w:p>
        </w:tc>
        <w:tc>
          <w:tcPr>
            <w:tcW w:w="3395" w:type="dxa"/>
          </w:tcPr>
          <w:p w:rsidR="00EF6392" w:rsidRPr="008C08BF" w:rsidRDefault="002A36A3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Выставка рисунков и поделок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рисунков (Совместное творчество детей 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вместе с родителями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конкретных проблем и 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случаев.</w:t>
            </w:r>
          </w:p>
        </w:tc>
        <w:tc>
          <w:tcPr>
            <w:tcW w:w="1401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</w:t>
            </w:r>
          </w:p>
        </w:tc>
      </w:tr>
      <w:tr w:rsidR="00EF6392" w:rsidRPr="008C08BF" w:rsidTr="00D03E37">
        <w:tc>
          <w:tcPr>
            <w:tcW w:w="67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4100" w:type="dxa"/>
          </w:tcPr>
          <w:p w:rsidR="00EF6392" w:rsidRPr="008C08BF" w:rsidRDefault="00EF6392" w:rsidP="00A755D5">
            <w:pPr>
              <w:tabs>
                <w:tab w:val="left" w:pos="284"/>
              </w:tabs>
              <w:ind w:right="-2"/>
              <w:jc w:val="both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День весны и Труда</w:t>
            </w:r>
          </w:p>
          <w:p w:rsidR="00EF6392" w:rsidRDefault="00EF6392" w:rsidP="00A755D5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EF6392" w:rsidRDefault="00EF6392" w:rsidP="00A755D5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EF6392" w:rsidRDefault="00EF6392" w:rsidP="00A755D5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День Победы</w:t>
            </w:r>
          </w:p>
          <w:p w:rsidR="00EF6392" w:rsidRPr="008C08BF" w:rsidRDefault="002A36A3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«Играют дети – играем вместе</w:t>
            </w:r>
            <w:r w:rsidR="00EF6392" w:rsidRPr="008C08B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EF6392" w:rsidRDefault="00EF6392" w:rsidP="00A755D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Подведение итогов  года</w:t>
            </w:r>
            <w:r w:rsidRPr="008C08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«Здравствуй лето»</w:t>
            </w:r>
          </w:p>
        </w:tc>
        <w:tc>
          <w:tcPr>
            <w:tcW w:w="339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Выставка рисунков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(Совместное творчество детей вместе с родителями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детских работ  </w:t>
            </w:r>
          </w:p>
          <w:p w:rsidR="00EF6392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беседы, обсуждение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конкретных проблем и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 xml:space="preserve"> случаев.</w:t>
            </w:r>
          </w:p>
        </w:tc>
        <w:tc>
          <w:tcPr>
            <w:tcW w:w="1401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</w:tbl>
    <w:p w:rsidR="00EF6392" w:rsidRPr="008C08BF" w:rsidRDefault="00EF6392" w:rsidP="00A755D5">
      <w:pPr>
        <w:rPr>
          <w:rFonts w:ascii="Times New Roman" w:hAnsi="Times New Roman" w:cs="Times New Roman"/>
          <w:sz w:val="24"/>
          <w:szCs w:val="24"/>
        </w:rPr>
      </w:pPr>
    </w:p>
    <w:p w:rsidR="005E108A" w:rsidRPr="00EF6392" w:rsidRDefault="00C65585" w:rsidP="00A755D5">
      <w:pPr>
        <w:pStyle w:val="a5"/>
        <w:spacing w:after="0"/>
        <w:jc w:val="both"/>
        <w:rPr>
          <w:rFonts w:ascii="Times New Roman" w:hAnsi="Times New Roman" w:cs="Times New Roman"/>
          <w:sz w:val="24"/>
        </w:rPr>
      </w:pPr>
      <w:r w:rsidRPr="00EF6392">
        <w:rPr>
          <w:rFonts w:ascii="Times New Roman" w:hAnsi="Times New Roman" w:cs="Times New Roman"/>
          <w:sz w:val="24"/>
        </w:rPr>
        <w:t>5</w:t>
      </w:r>
      <w:r w:rsidR="005E108A" w:rsidRPr="00EF6392">
        <w:rPr>
          <w:rFonts w:ascii="Times New Roman" w:hAnsi="Times New Roman" w:cs="Times New Roman"/>
          <w:sz w:val="24"/>
        </w:rPr>
        <w:t>.</w:t>
      </w:r>
      <w:r w:rsidRPr="00EF6392">
        <w:rPr>
          <w:rFonts w:ascii="Times New Roman" w:hAnsi="Times New Roman" w:cs="Times New Roman"/>
          <w:sz w:val="24"/>
        </w:rPr>
        <w:t>3.</w:t>
      </w:r>
      <w:r w:rsidR="009077B7" w:rsidRPr="00EF6392">
        <w:rPr>
          <w:rFonts w:ascii="Times New Roman" w:hAnsi="Times New Roman" w:cs="Times New Roman"/>
          <w:sz w:val="24"/>
        </w:rPr>
        <w:t xml:space="preserve"> </w:t>
      </w:r>
      <w:r w:rsidR="005E108A" w:rsidRPr="00EF6392">
        <w:rPr>
          <w:rFonts w:ascii="Times New Roman" w:hAnsi="Times New Roman" w:cs="Times New Roman"/>
          <w:sz w:val="24"/>
        </w:rPr>
        <w:t>Информационно-педагогическое просвещение родителей</w:t>
      </w:r>
    </w:p>
    <w:p w:rsidR="005E108A" w:rsidRPr="00EF6392" w:rsidRDefault="005E108A" w:rsidP="00A755D5">
      <w:pPr>
        <w:pStyle w:val="a5"/>
        <w:spacing w:after="0"/>
        <w:jc w:val="both"/>
        <w:rPr>
          <w:rFonts w:ascii="Times New Roman" w:hAnsi="Times New Roman" w:cs="Times New Roman"/>
          <w:sz w:val="24"/>
        </w:rPr>
      </w:pPr>
      <w:r w:rsidRPr="00EF6392">
        <w:rPr>
          <w:rFonts w:ascii="Times New Roman" w:hAnsi="Times New Roman" w:cs="Times New Roman"/>
          <w:b/>
          <w:sz w:val="24"/>
        </w:rPr>
        <w:t>Цель</w:t>
      </w:r>
      <w:r w:rsidRPr="00EF6392">
        <w:rPr>
          <w:rFonts w:ascii="Times New Roman" w:hAnsi="Times New Roman" w:cs="Times New Roman"/>
          <w:sz w:val="24"/>
        </w:rPr>
        <w:t>: Оказание родителям практической помощи в повышении эффективности воспитания, развития дошкольников.</w:t>
      </w:r>
    </w:p>
    <w:p w:rsidR="005E108A" w:rsidRPr="00EF6392" w:rsidRDefault="005E108A" w:rsidP="00A755D5">
      <w:pPr>
        <w:pStyle w:val="a5"/>
        <w:spacing w:after="0"/>
        <w:ind w:right="120"/>
        <w:jc w:val="both"/>
        <w:rPr>
          <w:rFonts w:ascii="Times New Roman" w:hAnsi="Times New Roman" w:cs="Times New Roman"/>
          <w:sz w:val="24"/>
        </w:rPr>
      </w:pPr>
    </w:p>
    <w:tbl>
      <w:tblPr>
        <w:tblStyle w:val="a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96"/>
        <w:gridCol w:w="4439"/>
        <w:gridCol w:w="1709"/>
        <w:gridCol w:w="2501"/>
      </w:tblGrid>
      <w:tr w:rsidR="005E108A" w:rsidRPr="00EF6392" w:rsidTr="005E108A">
        <w:tc>
          <w:tcPr>
            <w:tcW w:w="796" w:type="dxa"/>
          </w:tcPr>
          <w:p w:rsidR="005E108A" w:rsidRPr="00EF6392" w:rsidRDefault="005E108A" w:rsidP="00A755D5">
            <w:pPr>
              <w:pStyle w:val="a3"/>
              <w:snapToGrid w:val="0"/>
              <w:spacing w:after="283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4439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Содержание</w:t>
            </w:r>
          </w:p>
        </w:tc>
        <w:tc>
          <w:tcPr>
            <w:tcW w:w="1709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Сроки</w:t>
            </w:r>
          </w:p>
        </w:tc>
        <w:tc>
          <w:tcPr>
            <w:tcW w:w="2501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Ответственный</w:t>
            </w:r>
          </w:p>
        </w:tc>
      </w:tr>
      <w:tr w:rsidR="005E108A" w:rsidRPr="00EF6392" w:rsidTr="005E108A">
        <w:tc>
          <w:tcPr>
            <w:tcW w:w="796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439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Информационно-справочные стенды:</w:t>
            </w:r>
            <w:r w:rsidRPr="00EF6392">
              <w:rPr>
                <w:rFonts w:ascii="Times New Roman" w:hAnsi="Times New Roman" w:cs="Times New Roman"/>
                <w:sz w:val="24"/>
              </w:rPr>
              <w:br/>
              <w:t>Задача: пропагандировать и знакомить родителей с работой дошкольной группы.</w:t>
            </w:r>
          </w:p>
        </w:tc>
        <w:tc>
          <w:tcPr>
            <w:tcW w:w="1709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Постоянно</w:t>
            </w:r>
          </w:p>
        </w:tc>
        <w:tc>
          <w:tcPr>
            <w:tcW w:w="2501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Воспитатель группы.</w:t>
            </w:r>
          </w:p>
        </w:tc>
      </w:tr>
      <w:tr w:rsidR="005E108A" w:rsidRPr="00EF6392" w:rsidTr="005E108A">
        <w:tc>
          <w:tcPr>
            <w:tcW w:w="796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439" w:type="dxa"/>
          </w:tcPr>
          <w:p w:rsidR="005E108A" w:rsidRPr="00EF6392" w:rsidRDefault="005E108A" w:rsidP="00A755D5">
            <w:pPr>
              <w:pStyle w:val="a4"/>
              <w:jc w:val="both"/>
            </w:pPr>
            <w:r w:rsidRPr="00EF6392">
              <w:t xml:space="preserve">Индивидуальные беседы </w:t>
            </w:r>
          </w:p>
          <w:p w:rsidR="005E108A" w:rsidRPr="00EF6392" w:rsidRDefault="005E108A" w:rsidP="00A755D5">
            <w:pPr>
              <w:pStyle w:val="a4"/>
              <w:jc w:val="both"/>
            </w:pPr>
            <w:r w:rsidRPr="00EF6392">
              <w:t>Цель: оказать родителям своевременную помощь по интересующему их вопросу воспитания, способствовать достижению единой точки зрения.</w:t>
            </w:r>
          </w:p>
        </w:tc>
        <w:tc>
          <w:tcPr>
            <w:tcW w:w="1709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2501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Воспитатель группы</w:t>
            </w:r>
          </w:p>
        </w:tc>
      </w:tr>
      <w:tr w:rsidR="005E108A" w:rsidRPr="00EF6392" w:rsidTr="005E108A">
        <w:tc>
          <w:tcPr>
            <w:tcW w:w="796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439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Подготовка материалов</w:t>
            </w:r>
            <w:r w:rsidR="002061DD" w:rsidRPr="00EF6392">
              <w:rPr>
                <w:rFonts w:ascii="Times New Roman" w:hAnsi="Times New Roman" w:cs="Times New Roman"/>
                <w:sz w:val="24"/>
              </w:rPr>
              <w:t xml:space="preserve"> о дошкольной группе</w:t>
            </w:r>
            <w:r w:rsidRPr="00EF6392">
              <w:rPr>
                <w:rFonts w:ascii="Times New Roman" w:hAnsi="Times New Roman" w:cs="Times New Roman"/>
                <w:sz w:val="24"/>
              </w:rPr>
              <w:t xml:space="preserve"> для размеще</w:t>
            </w:r>
            <w:r w:rsidR="002061DD" w:rsidRPr="00EF6392">
              <w:rPr>
                <w:rFonts w:ascii="Times New Roman" w:hAnsi="Times New Roman" w:cs="Times New Roman"/>
                <w:sz w:val="24"/>
              </w:rPr>
              <w:t>ния</w:t>
            </w:r>
            <w:r w:rsidRPr="00EF6392">
              <w:rPr>
                <w:rFonts w:ascii="Times New Roman" w:hAnsi="Times New Roman" w:cs="Times New Roman"/>
                <w:sz w:val="24"/>
              </w:rPr>
              <w:t xml:space="preserve"> на сайте.</w:t>
            </w:r>
          </w:p>
        </w:tc>
        <w:tc>
          <w:tcPr>
            <w:tcW w:w="1709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2501" w:type="dxa"/>
          </w:tcPr>
          <w:p w:rsidR="005E108A" w:rsidRPr="00EF6392" w:rsidRDefault="002061DD" w:rsidP="00A755D5">
            <w:pPr>
              <w:pStyle w:val="a3"/>
              <w:snapToGrid w:val="0"/>
              <w:spacing w:after="283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Воспитатель группы</w:t>
            </w:r>
          </w:p>
        </w:tc>
      </w:tr>
    </w:tbl>
    <w:p w:rsidR="003B7489" w:rsidRPr="00EF6392" w:rsidRDefault="003B7489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B62DC" w:rsidRPr="00EF6392" w:rsidRDefault="00975285" w:rsidP="00A755D5">
      <w:pPr>
        <w:spacing w:line="240" w:lineRule="auto"/>
        <w:ind w:right="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Cs/>
          <w:sz w:val="24"/>
          <w:szCs w:val="24"/>
        </w:rPr>
        <w:t>5.4. Взаимодействие с общественными организациями</w:t>
      </w:r>
      <w:r w:rsidRPr="00EF6392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 </w:t>
      </w:r>
    </w:p>
    <w:p w:rsidR="00351EE4" w:rsidRPr="00EF6392" w:rsidRDefault="009B62DC" w:rsidP="00A755D5">
      <w:pPr>
        <w:spacing w:line="240" w:lineRule="auto"/>
        <w:ind w:right="5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EF6392">
        <w:rPr>
          <w:rFonts w:ascii="Times New Roman" w:eastAsia="Times New Roman" w:hAnsi="Times New Roman" w:cs="Times New Roman"/>
          <w:iCs/>
          <w:sz w:val="24"/>
          <w:szCs w:val="24"/>
        </w:rPr>
        <w:t>: укрепление и совершенствование взаимосвязей с социумом, установление творческих контактов, повышающих эффективность деятельности дошкольной группы</w:t>
      </w:r>
    </w:p>
    <w:tbl>
      <w:tblPr>
        <w:tblStyle w:val="a7"/>
        <w:tblW w:w="0" w:type="auto"/>
        <w:tblInd w:w="57" w:type="dxa"/>
        <w:tblLook w:val="04A0"/>
      </w:tblPr>
      <w:tblGrid>
        <w:gridCol w:w="618"/>
        <w:gridCol w:w="4138"/>
        <w:gridCol w:w="2379"/>
        <w:gridCol w:w="2379"/>
      </w:tblGrid>
      <w:tr w:rsidR="00975285" w:rsidRPr="00EF6392" w:rsidTr="00F713E2">
        <w:tc>
          <w:tcPr>
            <w:tcW w:w="618" w:type="dxa"/>
          </w:tcPr>
          <w:p w:rsidR="00975285" w:rsidRPr="00EF6392" w:rsidRDefault="00975285" w:rsidP="00A755D5">
            <w:pPr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№</w:t>
            </w:r>
          </w:p>
        </w:tc>
        <w:tc>
          <w:tcPr>
            <w:tcW w:w="4138" w:type="dxa"/>
          </w:tcPr>
          <w:p w:rsidR="00975285" w:rsidRPr="00EF6392" w:rsidRDefault="00975285" w:rsidP="00A755D5">
            <w:pPr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основных мероприятий</w:t>
            </w:r>
          </w:p>
        </w:tc>
        <w:tc>
          <w:tcPr>
            <w:tcW w:w="2379" w:type="dxa"/>
            <w:vAlign w:val="center"/>
          </w:tcPr>
          <w:p w:rsidR="00975285" w:rsidRPr="00EF6392" w:rsidRDefault="00975285" w:rsidP="00A755D5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379" w:type="dxa"/>
            <w:vAlign w:val="center"/>
          </w:tcPr>
          <w:p w:rsidR="00975285" w:rsidRPr="00EF6392" w:rsidRDefault="00975285" w:rsidP="00A755D5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</w:tc>
      </w:tr>
      <w:tr w:rsidR="00975285" w:rsidRPr="00EF6392" w:rsidTr="00975285">
        <w:tc>
          <w:tcPr>
            <w:tcW w:w="618" w:type="dxa"/>
          </w:tcPr>
          <w:p w:rsidR="00975285" w:rsidRPr="00EF6392" w:rsidRDefault="00975285" w:rsidP="00A755D5">
            <w:pPr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138" w:type="dxa"/>
          </w:tcPr>
          <w:p w:rsidR="00975285" w:rsidRPr="00EF6392" w:rsidRDefault="00975285" w:rsidP="00A755D5">
            <w:pPr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устанавливать  творческие и деловые контакты с  сельской библиотекой, музеем </w:t>
            </w:r>
            <w:proofErr w:type="spellStart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П.П.Семенова-Тян-Шанского</w:t>
            </w:r>
            <w:proofErr w:type="spellEnd"/>
          </w:p>
        </w:tc>
        <w:tc>
          <w:tcPr>
            <w:tcW w:w="2379" w:type="dxa"/>
          </w:tcPr>
          <w:p w:rsidR="00975285" w:rsidRPr="00EF6392" w:rsidRDefault="00975285" w:rsidP="00A755D5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  <w:p w:rsidR="00975285" w:rsidRPr="00EF6392" w:rsidRDefault="00975285" w:rsidP="00A755D5">
            <w:pPr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79" w:type="dxa"/>
          </w:tcPr>
          <w:p w:rsidR="00975285" w:rsidRPr="00EF6392" w:rsidRDefault="00975285" w:rsidP="00A755D5">
            <w:pPr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975285" w:rsidRPr="00EF6392" w:rsidRDefault="00975285" w:rsidP="00A755D5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9B62DC" w:rsidRPr="00EF6392" w:rsidRDefault="009077B7" w:rsidP="00A755D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6392">
        <w:rPr>
          <w:rFonts w:ascii="Times New Roman" w:hAnsi="Times New Roman" w:cs="Times New Roman"/>
          <w:color w:val="000000"/>
          <w:sz w:val="24"/>
          <w:szCs w:val="24"/>
        </w:rPr>
        <w:lastRenderedPageBreak/>
        <w:t>5.5.</w:t>
      </w:r>
      <w:r w:rsidR="00975285" w:rsidRPr="00EF6392">
        <w:rPr>
          <w:rFonts w:ascii="Times New Roman" w:hAnsi="Times New Roman" w:cs="Times New Roman"/>
          <w:color w:val="000000"/>
          <w:sz w:val="24"/>
          <w:szCs w:val="24"/>
        </w:rPr>
        <w:t xml:space="preserve"> Работа со школой</w:t>
      </w:r>
      <w:r w:rsidR="009B62DC" w:rsidRPr="00EF639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tbl>
      <w:tblPr>
        <w:tblW w:w="9540" w:type="dxa"/>
        <w:tblInd w:w="-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8"/>
        <w:gridCol w:w="5883"/>
        <w:gridCol w:w="1164"/>
        <w:gridCol w:w="1985"/>
      </w:tblGrid>
      <w:tr w:rsidR="009B62DC" w:rsidRPr="00EF6392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20"/>
            <w:bookmarkStart w:id="1" w:name="78faf6548bd851e59e93d1b0ed3181da1e10bc42"/>
            <w:bookmarkEnd w:id="0"/>
            <w:bookmarkEnd w:id="1"/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9B62DC" w:rsidRPr="00EF6392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477213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Посещение Дня знаний в школе.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B62DC" w:rsidRPr="00EF6392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477213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Организовать экскурсию </w:t>
            </w:r>
            <w:r w:rsidR="00975285"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классы школы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B62DC" w:rsidRPr="00EF6392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477213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</w:t>
            </w:r>
            <w:r w:rsidR="00975285"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беседа с детьми старшего возраста</w:t>
            </w: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тему: «Мы первоклассники»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75285" w:rsidRPr="00EF6392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5285" w:rsidRPr="00EF6392" w:rsidRDefault="00477213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5285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Совместное мероприятие «Новогоднее представление»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5285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285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классов, воспитатель</w:t>
            </w:r>
          </w:p>
        </w:tc>
      </w:tr>
      <w:tr w:rsidR="009B62DC" w:rsidRPr="00EF6392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477213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Консультации для родителей дети, которых идут в школу на тему: «Трудности первого класса»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</w:tr>
      <w:tr w:rsidR="009B62DC" w:rsidRPr="00EF6392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477213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 по классам школы</w:t>
            </w:r>
            <w:r w:rsidR="009B62DC"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знако</w:t>
            </w: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мство с </w:t>
            </w:r>
            <w:r w:rsidR="009B62DC"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жизнью в школе.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</w:t>
            </w:r>
            <w:r w:rsidR="00975285"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</w:tr>
      <w:tr w:rsidR="009B62DC" w:rsidRPr="00EF6392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477213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детей с художественными произведениями о школе, учениках, учителях, рассматривание иллюстраций и картин о школьной жизни, заучивания стихотворений о школе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B62DC" w:rsidRPr="00EF6392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477213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Итоги диагностики готовности к школьному обучению детей дошкольного возраста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9B62DC"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B62DC" w:rsidRPr="00EF6392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477213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беседы с родителями о помощи в подготовке  детей к школе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  <w:p w:rsidR="009B62DC" w:rsidRPr="00EF6392" w:rsidRDefault="009B62DC" w:rsidP="00A755D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51EE4" w:rsidRPr="00EF6392" w:rsidRDefault="00351EE4" w:rsidP="00A755D5">
      <w:pPr>
        <w:spacing w:line="240" w:lineRule="auto"/>
        <w:jc w:val="both"/>
        <w:rPr>
          <w:rStyle w:val="a8"/>
          <w:rFonts w:ascii="Times New Roman" w:eastAsia="Times New Roman" w:hAnsi="Times New Roman" w:cs="Times New Roman"/>
          <w:b w:val="0"/>
          <w:sz w:val="24"/>
          <w:szCs w:val="24"/>
        </w:rPr>
      </w:pPr>
    </w:p>
    <w:p w:rsidR="00EA25CC" w:rsidRPr="00EF6392" w:rsidRDefault="00C65585" w:rsidP="00A755D5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6392">
        <w:rPr>
          <w:rStyle w:val="a8"/>
          <w:rFonts w:ascii="Times New Roman" w:eastAsia="Times New Roman" w:hAnsi="Times New Roman" w:cs="Times New Roman"/>
          <w:sz w:val="24"/>
          <w:szCs w:val="24"/>
        </w:rPr>
        <w:t>6</w:t>
      </w:r>
      <w:r w:rsidR="009678CC" w:rsidRPr="00EF6392">
        <w:rPr>
          <w:rFonts w:ascii="Times New Roman" w:hAnsi="Times New Roman" w:cs="Times New Roman"/>
          <w:b/>
          <w:bCs/>
          <w:sz w:val="24"/>
          <w:szCs w:val="24"/>
        </w:rPr>
        <w:t>. Санитарно-просветительная работа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591"/>
        <w:gridCol w:w="6084"/>
        <w:gridCol w:w="1453"/>
        <w:gridCol w:w="1662"/>
      </w:tblGrid>
      <w:tr w:rsidR="00EA25CC" w:rsidRPr="00EF6392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21"/>
            <w:bookmarkStart w:id="3" w:name="aab968d1d0d91742eb08878921a66cbb3199b941"/>
            <w:bookmarkEnd w:id="2"/>
            <w:bookmarkEnd w:id="3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EA25CC" w:rsidRPr="00EF6392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с младшим обслуживающим персоналом «Должностные инструкции», «Требования к санитарному содержанию помещений и дезинфекционным мероприятиям».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Руководитель филиала</w:t>
            </w:r>
          </w:p>
        </w:tc>
      </w:tr>
      <w:tr w:rsidR="00EA25CC" w:rsidRPr="00EF6392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маркировки мебели</w:t>
            </w:r>
            <w:r w:rsidR="009678CC" w:rsidRPr="00EF6392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A25CC" w:rsidRPr="00EF6392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простудных заболеваний.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Руководитель филиала</w:t>
            </w:r>
          </w:p>
        </w:tc>
      </w:tr>
      <w:tr w:rsidR="00EA25CC" w:rsidRPr="00EF6392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A25CC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профилактических мероприятий.</w:t>
            </w:r>
          </w:p>
          <w:p w:rsidR="00EA25CC" w:rsidRPr="00EF6392" w:rsidRDefault="00EA25CC" w:rsidP="00A755D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Консультативные мероприятия с родителями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A25CC" w:rsidRPr="00EF6392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A25CC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Информационный стенд «О профилактике гриппа».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Руководитель филиала</w:t>
            </w:r>
          </w:p>
        </w:tc>
      </w:tr>
      <w:tr w:rsidR="00EA25CC" w:rsidRPr="00EF6392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EA25CC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для персонала «Повторяем правила </w:t>
            </w:r>
            <w:proofErr w:type="spellStart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      «Требования к санитарному содержанию помещений и дезинфекционным мероприятиям».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Руководитель филиала</w:t>
            </w:r>
          </w:p>
        </w:tc>
      </w:tr>
    </w:tbl>
    <w:p w:rsidR="00CB1AB6" w:rsidRPr="00EF6392" w:rsidRDefault="00CB1AB6" w:rsidP="00A755D5">
      <w:pPr>
        <w:spacing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B6375" w:rsidRPr="00EF6392" w:rsidRDefault="006B6375" w:rsidP="00A755D5">
      <w:pPr>
        <w:spacing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B1AB6" w:rsidRPr="00EF6392" w:rsidRDefault="00C65585" w:rsidP="00A755D5">
      <w:pPr>
        <w:spacing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CB1AB6"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6B6375"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B1AB6"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Использование современных коммуникативных технологий </w:t>
      </w:r>
    </w:p>
    <w:p w:rsidR="00CB1AB6" w:rsidRPr="00EF6392" w:rsidRDefault="00CB1AB6" w:rsidP="00A755D5">
      <w:pPr>
        <w:spacing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: совершенствование воспитательно-образовательной работы средствами ИКТ.</w:t>
      </w:r>
    </w:p>
    <w:tbl>
      <w:tblPr>
        <w:tblW w:w="948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5529"/>
        <w:gridCol w:w="1417"/>
        <w:gridCol w:w="1969"/>
      </w:tblGrid>
      <w:tr w:rsidR="00CB1AB6" w:rsidRPr="00EF6392" w:rsidTr="00477213">
        <w:trPr>
          <w:trHeight w:val="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EF6392" w:rsidRDefault="00477213" w:rsidP="00A755D5">
            <w:pPr>
              <w:snapToGrid w:val="0"/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№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EF6392" w:rsidRDefault="00CB1AB6" w:rsidP="00A755D5">
            <w:pPr>
              <w:snapToGrid w:val="0"/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Содержание основных мероприятий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EF6392" w:rsidRDefault="00CB1AB6" w:rsidP="00A755D5">
            <w:pPr>
              <w:snapToGrid w:val="0"/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Сроки проведения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AB6" w:rsidRPr="00EF6392" w:rsidRDefault="00477213" w:rsidP="00A755D5">
            <w:pPr>
              <w:snapToGrid w:val="0"/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Ответственный</w:t>
            </w:r>
          </w:p>
        </w:tc>
      </w:tr>
      <w:tr w:rsidR="00CB1AB6" w:rsidRPr="00EF6392" w:rsidTr="00477213">
        <w:trPr>
          <w:trHeight w:val="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EF6392" w:rsidRDefault="00CB1AB6" w:rsidP="00A755D5">
            <w:pPr>
              <w:snapToGrid w:val="0"/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EF6392" w:rsidRDefault="00CB1AB6" w:rsidP="00A755D5">
            <w:pPr>
              <w:snapToGrid w:val="0"/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в практ</w:t>
            </w:r>
            <w:r w:rsidR="00C65585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ику работы дошкольной группы</w:t>
            </w: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современных коммуникационных технологий.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EF6392" w:rsidRDefault="00CB1AB6" w:rsidP="00A755D5">
            <w:pPr>
              <w:snapToGrid w:val="0"/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AB6" w:rsidRPr="00EF6392" w:rsidRDefault="00C65585" w:rsidP="00A755D5">
            <w:pPr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B1AB6" w:rsidRPr="00EF6392" w:rsidTr="00477213">
        <w:trPr>
          <w:trHeight w:val="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EF6392" w:rsidRDefault="00CB1AB6" w:rsidP="00A755D5">
            <w:pPr>
              <w:snapToGrid w:val="0"/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EF6392" w:rsidRDefault="00CB1AB6" w:rsidP="00A755D5">
            <w:pPr>
              <w:snapToGrid w:val="0"/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 презентаций познавательного и другого характера, подборки музык</w:t>
            </w:r>
            <w:r w:rsidR="00C65585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альных произведений</w:t>
            </w: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EF6392" w:rsidRDefault="00CB1AB6" w:rsidP="00A755D5">
            <w:pPr>
              <w:snapToGrid w:val="0"/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AB6" w:rsidRPr="00EF6392" w:rsidRDefault="00C65585" w:rsidP="00A755D5">
            <w:pPr>
              <w:snapToGrid w:val="0"/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CB1AB6" w:rsidRPr="00EF6392" w:rsidRDefault="00CB1AB6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B1AB6" w:rsidRPr="00EF6392" w:rsidSect="00A755D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7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7" w:hanging="360"/>
      </w:pPr>
      <w:rPr>
        <w:rFonts w:ascii="Wingdings" w:hAnsi="Wingdings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9787423"/>
    <w:multiLevelType w:val="hybridMultilevel"/>
    <w:tmpl w:val="489036A4"/>
    <w:lvl w:ilvl="0" w:tplc="85941A5E">
      <w:numFmt w:val="bullet"/>
      <w:lvlText w:val=""/>
      <w:lvlJc w:val="left"/>
      <w:pPr>
        <w:ind w:left="2185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105E6018">
      <w:numFmt w:val="bullet"/>
      <w:lvlText w:val="•"/>
      <w:lvlJc w:val="left"/>
      <w:pPr>
        <w:ind w:left="3583" w:hanging="240"/>
      </w:pPr>
      <w:rPr>
        <w:rFonts w:hint="default"/>
        <w:lang w:val="ru-RU" w:eastAsia="en-US" w:bidi="ar-SA"/>
      </w:rPr>
    </w:lvl>
    <w:lvl w:ilvl="2" w:tplc="FD704B98">
      <w:numFmt w:val="bullet"/>
      <w:lvlText w:val="•"/>
      <w:lvlJc w:val="left"/>
      <w:pPr>
        <w:ind w:left="4987" w:hanging="240"/>
      </w:pPr>
      <w:rPr>
        <w:rFonts w:hint="default"/>
        <w:lang w:val="ru-RU" w:eastAsia="en-US" w:bidi="ar-SA"/>
      </w:rPr>
    </w:lvl>
    <w:lvl w:ilvl="3" w:tplc="5378B8C0">
      <w:numFmt w:val="bullet"/>
      <w:lvlText w:val="•"/>
      <w:lvlJc w:val="left"/>
      <w:pPr>
        <w:ind w:left="6391" w:hanging="240"/>
      </w:pPr>
      <w:rPr>
        <w:rFonts w:hint="default"/>
        <w:lang w:val="ru-RU" w:eastAsia="en-US" w:bidi="ar-SA"/>
      </w:rPr>
    </w:lvl>
    <w:lvl w:ilvl="4" w:tplc="4CE67BB4">
      <w:numFmt w:val="bullet"/>
      <w:lvlText w:val="•"/>
      <w:lvlJc w:val="left"/>
      <w:pPr>
        <w:ind w:left="7795" w:hanging="240"/>
      </w:pPr>
      <w:rPr>
        <w:rFonts w:hint="default"/>
        <w:lang w:val="ru-RU" w:eastAsia="en-US" w:bidi="ar-SA"/>
      </w:rPr>
    </w:lvl>
    <w:lvl w:ilvl="5" w:tplc="24BA7128">
      <w:numFmt w:val="bullet"/>
      <w:lvlText w:val="•"/>
      <w:lvlJc w:val="left"/>
      <w:pPr>
        <w:ind w:left="9199" w:hanging="240"/>
      </w:pPr>
      <w:rPr>
        <w:rFonts w:hint="default"/>
        <w:lang w:val="ru-RU" w:eastAsia="en-US" w:bidi="ar-SA"/>
      </w:rPr>
    </w:lvl>
    <w:lvl w:ilvl="6" w:tplc="92B49DC0">
      <w:numFmt w:val="bullet"/>
      <w:lvlText w:val="•"/>
      <w:lvlJc w:val="left"/>
      <w:pPr>
        <w:ind w:left="10603" w:hanging="240"/>
      </w:pPr>
      <w:rPr>
        <w:rFonts w:hint="default"/>
        <w:lang w:val="ru-RU" w:eastAsia="en-US" w:bidi="ar-SA"/>
      </w:rPr>
    </w:lvl>
    <w:lvl w:ilvl="7" w:tplc="61382140">
      <w:numFmt w:val="bullet"/>
      <w:lvlText w:val="•"/>
      <w:lvlJc w:val="left"/>
      <w:pPr>
        <w:ind w:left="12006" w:hanging="240"/>
      </w:pPr>
      <w:rPr>
        <w:rFonts w:hint="default"/>
        <w:lang w:val="ru-RU" w:eastAsia="en-US" w:bidi="ar-SA"/>
      </w:rPr>
    </w:lvl>
    <w:lvl w:ilvl="8" w:tplc="04A6C000">
      <w:numFmt w:val="bullet"/>
      <w:lvlText w:val="•"/>
      <w:lvlJc w:val="left"/>
      <w:pPr>
        <w:ind w:left="13410" w:hanging="240"/>
      </w:pPr>
      <w:rPr>
        <w:rFonts w:hint="default"/>
        <w:lang w:val="ru-RU" w:eastAsia="en-US" w:bidi="ar-SA"/>
      </w:rPr>
    </w:lvl>
  </w:abstractNum>
  <w:abstractNum w:abstractNumId="6">
    <w:nsid w:val="0D7C09D9"/>
    <w:multiLevelType w:val="multilevel"/>
    <w:tmpl w:val="02C472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C967AA"/>
    <w:multiLevelType w:val="hybridMultilevel"/>
    <w:tmpl w:val="53CC3544"/>
    <w:lvl w:ilvl="0" w:tplc="02E462F2">
      <w:start w:val="1"/>
      <w:numFmt w:val="decimal"/>
      <w:lvlText w:val="%1."/>
      <w:lvlJc w:val="left"/>
      <w:pPr>
        <w:ind w:left="1344" w:hanging="26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696E0472">
      <w:numFmt w:val="bullet"/>
      <w:lvlText w:val="•"/>
      <w:lvlJc w:val="left"/>
      <w:pPr>
        <w:ind w:left="2827" w:hanging="264"/>
      </w:pPr>
      <w:rPr>
        <w:rFonts w:hint="default"/>
        <w:lang w:val="ru-RU" w:eastAsia="en-US" w:bidi="ar-SA"/>
      </w:rPr>
    </w:lvl>
    <w:lvl w:ilvl="2" w:tplc="EC02B154">
      <w:numFmt w:val="bullet"/>
      <w:lvlText w:val="•"/>
      <w:lvlJc w:val="left"/>
      <w:pPr>
        <w:ind w:left="4315" w:hanging="264"/>
      </w:pPr>
      <w:rPr>
        <w:rFonts w:hint="default"/>
        <w:lang w:val="ru-RU" w:eastAsia="en-US" w:bidi="ar-SA"/>
      </w:rPr>
    </w:lvl>
    <w:lvl w:ilvl="3" w:tplc="9100445A">
      <w:numFmt w:val="bullet"/>
      <w:lvlText w:val="•"/>
      <w:lvlJc w:val="left"/>
      <w:pPr>
        <w:ind w:left="5803" w:hanging="264"/>
      </w:pPr>
      <w:rPr>
        <w:rFonts w:hint="default"/>
        <w:lang w:val="ru-RU" w:eastAsia="en-US" w:bidi="ar-SA"/>
      </w:rPr>
    </w:lvl>
    <w:lvl w:ilvl="4" w:tplc="9F9EF4BC">
      <w:numFmt w:val="bullet"/>
      <w:lvlText w:val="•"/>
      <w:lvlJc w:val="left"/>
      <w:pPr>
        <w:ind w:left="7291" w:hanging="264"/>
      </w:pPr>
      <w:rPr>
        <w:rFonts w:hint="default"/>
        <w:lang w:val="ru-RU" w:eastAsia="en-US" w:bidi="ar-SA"/>
      </w:rPr>
    </w:lvl>
    <w:lvl w:ilvl="5" w:tplc="87F67AFE">
      <w:numFmt w:val="bullet"/>
      <w:lvlText w:val="•"/>
      <w:lvlJc w:val="left"/>
      <w:pPr>
        <w:ind w:left="8779" w:hanging="264"/>
      </w:pPr>
      <w:rPr>
        <w:rFonts w:hint="default"/>
        <w:lang w:val="ru-RU" w:eastAsia="en-US" w:bidi="ar-SA"/>
      </w:rPr>
    </w:lvl>
    <w:lvl w:ilvl="6" w:tplc="01E4E654">
      <w:numFmt w:val="bullet"/>
      <w:lvlText w:val="•"/>
      <w:lvlJc w:val="left"/>
      <w:pPr>
        <w:ind w:left="10267" w:hanging="264"/>
      </w:pPr>
      <w:rPr>
        <w:rFonts w:hint="default"/>
        <w:lang w:val="ru-RU" w:eastAsia="en-US" w:bidi="ar-SA"/>
      </w:rPr>
    </w:lvl>
    <w:lvl w:ilvl="7" w:tplc="BD4A5784">
      <w:numFmt w:val="bullet"/>
      <w:lvlText w:val="•"/>
      <w:lvlJc w:val="left"/>
      <w:pPr>
        <w:ind w:left="11754" w:hanging="264"/>
      </w:pPr>
      <w:rPr>
        <w:rFonts w:hint="default"/>
        <w:lang w:val="ru-RU" w:eastAsia="en-US" w:bidi="ar-SA"/>
      </w:rPr>
    </w:lvl>
    <w:lvl w:ilvl="8" w:tplc="D3F8775A">
      <w:numFmt w:val="bullet"/>
      <w:lvlText w:val="•"/>
      <w:lvlJc w:val="left"/>
      <w:pPr>
        <w:ind w:left="13242" w:hanging="264"/>
      </w:pPr>
      <w:rPr>
        <w:rFonts w:hint="default"/>
        <w:lang w:val="ru-RU" w:eastAsia="en-US" w:bidi="ar-SA"/>
      </w:rPr>
    </w:lvl>
  </w:abstractNum>
  <w:abstractNum w:abstractNumId="8">
    <w:nsid w:val="3F2074CF"/>
    <w:multiLevelType w:val="hybridMultilevel"/>
    <w:tmpl w:val="BC00CC06"/>
    <w:lvl w:ilvl="0" w:tplc="99A60F82">
      <w:start w:val="1"/>
      <w:numFmt w:val="decimal"/>
      <w:lvlText w:val="%1."/>
      <w:lvlJc w:val="left"/>
      <w:pPr>
        <w:ind w:left="637" w:hanging="283"/>
        <w:jc w:val="left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1E1E1E"/>
        <w:spacing w:val="0"/>
        <w:w w:val="99"/>
        <w:sz w:val="28"/>
        <w:szCs w:val="28"/>
        <w:lang w:val="ru-RU" w:eastAsia="en-US" w:bidi="ar-SA"/>
      </w:rPr>
    </w:lvl>
    <w:lvl w:ilvl="1" w:tplc="B0E01C00">
      <w:numFmt w:val="bullet"/>
      <w:lvlText w:val="•"/>
      <w:lvlJc w:val="left"/>
      <w:pPr>
        <w:ind w:left="1678" w:hanging="283"/>
      </w:pPr>
      <w:rPr>
        <w:rFonts w:hint="default"/>
        <w:lang w:val="ru-RU" w:eastAsia="en-US" w:bidi="ar-SA"/>
      </w:rPr>
    </w:lvl>
    <w:lvl w:ilvl="2" w:tplc="712ACD86">
      <w:numFmt w:val="bullet"/>
      <w:lvlText w:val="•"/>
      <w:lvlJc w:val="left"/>
      <w:pPr>
        <w:ind w:left="2716" w:hanging="283"/>
      </w:pPr>
      <w:rPr>
        <w:rFonts w:hint="default"/>
        <w:lang w:val="ru-RU" w:eastAsia="en-US" w:bidi="ar-SA"/>
      </w:rPr>
    </w:lvl>
    <w:lvl w:ilvl="3" w:tplc="34C61494">
      <w:numFmt w:val="bullet"/>
      <w:lvlText w:val="•"/>
      <w:lvlJc w:val="left"/>
      <w:pPr>
        <w:ind w:left="3755" w:hanging="283"/>
      </w:pPr>
      <w:rPr>
        <w:rFonts w:hint="default"/>
        <w:lang w:val="ru-RU" w:eastAsia="en-US" w:bidi="ar-SA"/>
      </w:rPr>
    </w:lvl>
    <w:lvl w:ilvl="4" w:tplc="D0303E6A">
      <w:numFmt w:val="bullet"/>
      <w:lvlText w:val="•"/>
      <w:lvlJc w:val="left"/>
      <w:pPr>
        <w:ind w:left="4793" w:hanging="283"/>
      </w:pPr>
      <w:rPr>
        <w:rFonts w:hint="default"/>
        <w:lang w:val="ru-RU" w:eastAsia="en-US" w:bidi="ar-SA"/>
      </w:rPr>
    </w:lvl>
    <w:lvl w:ilvl="5" w:tplc="D0FAA66C">
      <w:numFmt w:val="bullet"/>
      <w:lvlText w:val="•"/>
      <w:lvlJc w:val="left"/>
      <w:pPr>
        <w:ind w:left="5832" w:hanging="283"/>
      </w:pPr>
      <w:rPr>
        <w:rFonts w:hint="default"/>
        <w:lang w:val="ru-RU" w:eastAsia="en-US" w:bidi="ar-SA"/>
      </w:rPr>
    </w:lvl>
    <w:lvl w:ilvl="6" w:tplc="FFDEB174">
      <w:numFmt w:val="bullet"/>
      <w:lvlText w:val="•"/>
      <w:lvlJc w:val="left"/>
      <w:pPr>
        <w:ind w:left="6870" w:hanging="283"/>
      </w:pPr>
      <w:rPr>
        <w:rFonts w:hint="default"/>
        <w:lang w:val="ru-RU" w:eastAsia="en-US" w:bidi="ar-SA"/>
      </w:rPr>
    </w:lvl>
    <w:lvl w:ilvl="7" w:tplc="53B6F684">
      <w:numFmt w:val="bullet"/>
      <w:lvlText w:val="•"/>
      <w:lvlJc w:val="left"/>
      <w:pPr>
        <w:ind w:left="7908" w:hanging="283"/>
      </w:pPr>
      <w:rPr>
        <w:rFonts w:hint="default"/>
        <w:lang w:val="ru-RU" w:eastAsia="en-US" w:bidi="ar-SA"/>
      </w:rPr>
    </w:lvl>
    <w:lvl w:ilvl="8" w:tplc="DBCCBB1A">
      <w:numFmt w:val="bullet"/>
      <w:lvlText w:val="•"/>
      <w:lvlJc w:val="left"/>
      <w:pPr>
        <w:ind w:left="8947" w:hanging="283"/>
      </w:pPr>
      <w:rPr>
        <w:rFonts w:hint="default"/>
        <w:lang w:val="ru-RU" w:eastAsia="en-US" w:bidi="ar-SA"/>
      </w:rPr>
    </w:lvl>
  </w:abstractNum>
  <w:abstractNum w:abstractNumId="9">
    <w:nsid w:val="432C38F5"/>
    <w:multiLevelType w:val="multilevel"/>
    <w:tmpl w:val="89782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EF13306"/>
    <w:multiLevelType w:val="hybridMultilevel"/>
    <w:tmpl w:val="50647B88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9"/>
  </w:num>
  <w:num w:numId="6">
    <w:abstractNumId w:val="4"/>
  </w:num>
  <w:num w:numId="7">
    <w:abstractNumId w:val="10"/>
  </w:num>
  <w:num w:numId="8">
    <w:abstractNumId w:val="6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3B7489"/>
    <w:rsid w:val="000358CD"/>
    <w:rsid w:val="00095C34"/>
    <w:rsid w:val="000B4CCF"/>
    <w:rsid w:val="000E227C"/>
    <w:rsid w:val="001D0EF5"/>
    <w:rsid w:val="002061DD"/>
    <w:rsid w:val="002402D2"/>
    <w:rsid w:val="00285EBF"/>
    <w:rsid w:val="002A36A3"/>
    <w:rsid w:val="00351EE4"/>
    <w:rsid w:val="003B7489"/>
    <w:rsid w:val="00406176"/>
    <w:rsid w:val="00477213"/>
    <w:rsid w:val="004828C8"/>
    <w:rsid w:val="004D01F6"/>
    <w:rsid w:val="004E603D"/>
    <w:rsid w:val="004F246D"/>
    <w:rsid w:val="00510E7D"/>
    <w:rsid w:val="005C2303"/>
    <w:rsid w:val="005E108A"/>
    <w:rsid w:val="00616EFC"/>
    <w:rsid w:val="006776C5"/>
    <w:rsid w:val="006B6375"/>
    <w:rsid w:val="006C50F0"/>
    <w:rsid w:val="006E2C22"/>
    <w:rsid w:val="007409F3"/>
    <w:rsid w:val="00770413"/>
    <w:rsid w:val="007B3D31"/>
    <w:rsid w:val="008E67B3"/>
    <w:rsid w:val="009003E8"/>
    <w:rsid w:val="009077B7"/>
    <w:rsid w:val="009437FF"/>
    <w:rsid w:val="0096073A"/>
    <w:rsid w:val="009678CC"/>
    <w:rsid w:val="00975285"/>
    <w:rsid w:val="009B62DC"/>
    <w:rsid w:val="009D08FA"/>
    <w:rsid w:val="009D23BF"/>
    <w:rsid w:val="009F0975"/>
    <w:rsid w:val="00A12111"/>
    <w:rsid w:val="00A755D5"/>
    <w:rsid w:val="00A9738D"/>
    <w:rsid w:val="00A97487"/>
    <w:rsid w:val="00AC795C"/>
    <w:rsid w:val="00BC0731"/>
    <w:rsid w:val="00BC7A4B"/>
    <w:rsid w:val="00C34C0D"/>
    <w:rsid w:val="00C3579F"/>
    <w:rsid w:val="00C65585"/>
    <w:rsid w:val="00C86668"/>
    <w:rsid w:val="00CB1AB6"/>
    <w:rsid w:val="00D05DC4"/>
    <w:rsid w:val="00E17C86"/>
    <w:rsid w:val="00E31883"/>
    <w:rsid w:val="00E43B3C"/>
    <w:rsid w:val="00E44877"/>
    <w:rsid w:val="00E82F5E"/>
    <w:rsid w:val="00EA25CC"/>
    <w:rsid w:val="00EA4193"/>
    <w:rsid w:val="00EC3A40"/>
    <w:rsid w:val="00EF6392"/>
    <w:rsid w:val="00F60D73"/>
    <w:rsid w:val="00F713E2"/>
    <w:rsid w:val="00FC31D0"/>
    <w:rsid w:val="00FE1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C0D"/>
  </w:style>
  <w:style w:type="paragraph" w:styleId="3">
    <w:name w:val="heading 3"/>
    <w:basedOn w:val="a"/>
    <w:link w:val="30"/>
    <w:uiPriority w:val="1"/>
    <w:qFormat/>
    <w:rsid w:val="006C50F0"/>
    <w:pPr>
      <w:widowControl w:val="0"/>
      <w:autoSpaceDE w:val="0"/>
      <w:autoSpaceDN w:val="0"/>
      <w:spacing w:after="0" w:line="240" w:lineRule="auto"/>
      <w:ind w:left="76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B7489"/>
    <w:pPr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1">
    <w:name w:val="Абзац списка1"/>
    <w:basedOn w:val="a"/>
    <w:rsid w:val="00E44877"/>
    <w:pPr>
      <w:suppressAutoHyphens/>
      <w:spacing w:after="0" w:line="240" w:lineRule="auto"/>
      <w:ind w:left="720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4">
    <w:name w:val="Normal (Web)"/>
    <w:basedOn w:val="a"/>
    <w:uiPriority w:val="99"/>
    <w:unhideWhenUsed/>
    <w:rsid w:val="00285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285EBF"/>
    <w:pPr>
      <w:suppressAutoHyphens/>
      <w:spacing w:after="12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285EBF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efault">
    <w:name w:val="Default"/>
    <w:rsid w:val="00285E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285E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A25CC"/>
    <w:rPr>
      <w:b/>
      <w:bCs/>
    </w:rPr>
  </w:style>
  <w:style w:type="character" w:customStyle="1" w:styleId="30">
    <w:name w:val="Заголовок 3 Знак"/>
    <w:basedOn w:val="a0"/>
    <w:link w:val="3"/>
    <w:uiPriority w:val="1"/>
    <w:rsid w:val="006C50F0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9">
    <w:name w:val="List Paragraph"/>
    <w:basedOn w:val="a"/>
    <w:uiPriority w:val="1"/>
    <w:qFormat/>
    <w:rsid w:val="006C50F0"/>
    <w:pPr>
      <w:widowControl w:val="0"/>
      <w:autoSpaceDE w:val="0"/>
      <w:autoSpaceDN w:val="0"/>
      <w:spacing w:before="48" w:after="0" w:line="240" w:lineRule="auto"/>
      <w:ind w:left="3652" w:hanging="565"/>
    </w:pPr>
    <w:rPr>
      <w:rFonts w:ascii="Times New Roman" w:eastAsia="Times New Roman" w:hAnsi="Times New Roman" w:cs="Times New Roman"/>
      <w:lang w:eastAsia="en-US"/>
    </w:rPr>
  </w:style>
  <w:style w:type="paragraph" w:customStyle="1" w:styleId="Heading2">
    <w:name w:val="Heading 2"/>
    <w:basedOn w:val="a"/>
    <w:uiPriority w:val="1"/>
    <w:qFormat/>
    <w:rsid w:val="00EF6392"/>
    <w:pPr>
      <w:widowControl w:val="0"/>
      <w:autoSpaceDE w:val="0"/>
      <w:autoSpaceDN w:val="0"/>
      <w:spacing w:after="0" w:line="240" w:lineRule="auto"/>
      <w:ind w:left="1348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CCBDC-06C4-4A31-AF9E-F24C7C960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2983</Words>
  <Characters>17007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22</cp:revision>
  <dcterms:created xsi:type="dcterms:W3CDTF">2021-09-15T15:16:00Z</dcterms:created>
  <dcterms:modified xsi:type="dcterms:W3CDTF">2025-09-19T09:09:00Z</dcterms:modified>
</cp:coreProperties>
</file>